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D4428" w14:textId="77777777" w:rsidR="00FF7EEE" w:rsidRPr="00B71C3D" w:rsidRDefault="00C32890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C3D">
        <w:rPr>
          <w:rFonts w:ascii="Times New Roman" w:hAnsi="Times New Roman" w:cs="Times New Roman"/>
          <w:b/>
          <w:sz w:val="28"/>
          <w:szCs w:val="28"/>
        </w:rPr>
        <w:t>П</w:t>
      </w:r>
      <w:r w:rsidR="00FF7EEE" w:rsidRPr="00B71C3D">
        <w:rPr>
          <w:rFonts w:ascii="Times New Roman" w:hAnsi="Times New Roman" w:cs="Times New Roman"/>
          <w:b/>
          <w:sz w:val="28"/>
          <w:szCs w:val="28"/>
        </w:rPr>
        <w:t>рограмма</w:t>
      </w:r>
      <w:r w:rsidR="00C71C7F" w:rsidRPr="00B71C3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775FA" w:rsidRPr="00B71C3D">
        <w:rPr>
          <w:rFonts w:ascii="Times New Roman" w:hAnsi="Times New Roman" w:cs="Times New Roman"/>
          <w:b/>
          <w:sz w:val="28"/>
          <w:szCs w:val="28"/>
        </w:rPr>
        <w:t>Обеспечение безопасности граждан Наволокского городского поселения Кинешемского муниципального района»</w:t>
      </w:r>
    </w:p>
    <w:p w14:paraId="280C7C6A" w14:textId="77777777" w:rsidR="00EA3A3F" w:rsidRPr="00B71C3D" w:rsidRDefault="00EA3A3F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DA5BC" w14:textId="77777777" w:rsidR="00385CEE" w:rsidRPr="00B71C3D" w:rsidRDefault="0048412F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C3D">
        <w:rPr>
          <w:rFonts w:ascii="Times New Roman" w:hAnsi="Times New Roman" w:cs="Times New Roman"/>
          <w:b/>
          <w:sz w:val="28"/>
          <w:szCs w:val="28"/>
        </w:rPr>
        <w:t>1</w:t>
      </w:r>
      <w:r w:rsidR="00385CEE" w:rsidRPr="00B71C3D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14:paraId="609BCBC0" w14:textId="77777777" w:rsidR="00EA3A3F" w:rsidRPr="00B71C3D" w:rsidRDefault="00EA3A3F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661"/>
        <w:gridCol w:w="6447"/>
      </w:tblGrid>
      <w:tr w:rsidR="00385CEE" w:rsidRPr="00B71C3D" w14:paraId="75FE7A2D" w14:textId="77777777" w:rsidTr="00765613">
        <w:tc>
          <w:tcPr>
            <w:tcW w:w="2661" w:type="dxa"/>
          </w:tcPr>
          <w:p w14:paraId="53E47645" w14:textId="77777777" w:rsidR="00385CEE" w:rsidRPr="00B71C3D" w:rsidRDefault="00385CEE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B5FBF" w:rsidRPr="00B71C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</w:tcPr>
          <w:p w14:paraId="7E9A06A9" w14:textId="77777777" w:rsidR="00385CEE" w:rsidRPr="00B71C3D" w:rsidRDefault="00C32890" w:rsidP="00E4654E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775FA"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рограмма «Обеспечение безопасности граждан Наволокского городского поселения Кинешемского муниципального района» </w:t>
            </w:r>
            <w:r w:rsidR="00FB5FBF"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385CEE" w:rsidRPr="00B71C3D" w14:paraId="30002763" w14:textId="77777777" w:rsidTr="00765613">
        <w:tc>
          <w:tcPr>
            <w:tcW w:w="2661" w:type="dxa"/>
          </w:tcPr>
          <w:p w14:paraId="3EA2090F" w14:textId="77777777" w:rsidR="00385CEE" w:rsidRPr="00B71C3D" w:rsidRDefault="00385CEE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FB5FBF" w:rsidRPr="00B71C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  <w:shd w:val="clear" w:color="auto" w:fill="auto"/>
          </w:tcPr>
          <w:p w14:paraId="69424FE6" w14:textId="3D9FC7CB" w:rsidR="00385CEE" w:rsidRPr="00B71C3D" w:rsidRDefault="00385CEE" w:rsidP="004249B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D3892" w:rsidRPr="00B71C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64B4" w:rsidRPr="00B71C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B2F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B5FBF"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791A61" w:rsidRPr="00B71C3D" w14:paraId="18FF7822" w14:textId="77777777" w:rsidTr="00765613">
        <w:tc>
          <w:tcPr>
            <w:tcW w:w="2661" w:type="dxa"/>
          </w:tcPr>
          <w:p w14:paraId="10F3CBF9" w14:textId="77777777" w:rsidR="00791A61" w:rsidRPr="00B71C3D" w:rsidRDefault="00791A61" w:rsidP="00BD353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447" w:type="dxa"/>
          </w:tcPr>
          <w:p w14:paraId="73E4BC1D" w14:textId="77777777" w:rsidR="00791A61" w:rsidRPr="00B71C3D" w:rsidRDefault="00791A61" w:rsidP="00BD3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1. «Профилактика терроризма и экстремизма в Наволокском городском поселении»;</w:t>
            </w:r>
          </w:p>
          <w:p w14:paraId="29118844" w14:textId="77777777" w:rsidR="00791A61" w:rsidRPr="00B71C3D" w:rsidRDefault="00791A61" w:rsidP="00BD3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2. «Пожарная безопасность Наволокского городского поселения»;</w:t>
            </w:r>
          </w:p>
          <w:p w14:paraId="20A5698E" w14:textId="77777777" w:rsidR="00791A61" w:rsidRPr="00B71C3D" w:rsidRDefault="00791A61" w:rsidP="00BD3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3. «Поддержание в постоянной готовности сил и средств к реагированию на чрезвычайные ситуации на территории Наволокского городского поселения»;</w:t>
            </w:r>
          </w:p>
          <w:p w14:paraId="04CF1FB1" w14:textId="77777777" w:rsidR="00791A61" w:rsidRPr="00B71C3D" w:rsidRDefault="00791A61" w:rsidP="00BD353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4. «Обеспечение финансирования непредвиденных расходов бюджета Наволокского городского поселения»</w:t>
            </w:r>
          </w:p>
        </w:tc>
      </w:tr>
      <w:tr w:rsidR="00791A61" w:rsidRPr="00B71C3D" w14:paraId="4C2FB6EA" w14:textId="77777777" w:rsidTr="00765613">
        <w:tc>
          <w:tcPr>
            <w:tcW w:w="2661" w:type="dxa"/>
          </w:tcPr>
          <w:p w14:paraId="1BB077FC" w14:textId="77777777"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447" w:type="dxa"/>
          </w:tcPr>
          <w:p w14:paraId="5BF7CAE6" w14:textId="77777777"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(далее – Администрация)</w:t>
            </w:r>
          </w:p>
        </w:tc>
      </w:tr>
      <w:tr w:rsidR="00791A61" w:rsidRPr="00B71C3D" w14:paraId="4A845E1A" w14:textId="77777777" w:rsidTr="00765613">
        <w:tc>
          <w:tcPr>
            <w:tcW w:w="2661" w:type="dxa"/>
          </w:tcPr>
          <w:p w14:paraId="5D891549" w14:textId="77777777" w:rsidR="00791A61" w:rsidRPr="00B71C3D" w:rsidRDefault="00AD09F6" w:rsidP="00AD09F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6447" w:type="dxa"/>
          </w:tcPr>
          <w:p w14:paraId="6F026909" w14:textId="77777777"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AD09F6" w:rsidRPr="00B71C3D" w14:paraId="14CC4E43" w14:textId="77777777" w:rsidTr="00765613">
        <w:tc>
          <w:tcPr>
            <w:tcW w:w="2661" w:type="dxa"/>
          </w:tcPr>
          <w:p w14:paraId="531AF192" w14:textId="77777777" w:rsidR="00AD09F6" w:rsidRPr="00B71C3D" w:rsidRDefault="00AD09F6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6447" w:type="dxa"/>
          </w:tcPr>
          <w:p w14:paraId="4BB25DFB" w14:textId="77777777" w:rsidR="00AD09F6" w:rsidRPr="00B71C3D" w:rsidRDefault="00AD09F6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791A61" w:rsidRPr="00B71C3D" w14:paraId="0F9B1662" w14:textId="77777777" w:rsidTr="00765613">
        <w:tc>
          <w:tcPr>
            <w:tcW w:w="2661" w:type="dxa"/>
          </w:tcPr>
          <w:p w14:paraId="7CE31F47" w14:textId="77777777" w:rsidR="00791A61" w:rsidRPr="00B71C3D" w:rsidRDefault="00791A61" w:rsidP="0072056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2110E5" w:rsidRPr="00B71C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20562" w:rsidRPr="00B71C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</w:tcPr>
          <w:p w14:paraId="3033D6D0" w14:textId="77777777" w:rsidR="002110E5" w:rsidRPr="00B71C3D" w:rsidRDefault="002110E5" w:rsidP="002110E5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Создание и реализация системы мер по предотвращению случаев проявления терроризма и экстремизма в границах Наволокского городского поселения.</w:t>
            </w:r>
          </w:p>
          <w:p w14:paraId="4FC4B251" w14:textId="77777777" w:rsidR="002110E5" w:rsidRPr="00B71C3D" w:rsidRDefault="00B71C3D" w:rsidP="002110E5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к пожарным гидрантам</w:t>
            </w:r>
            <w:r w:rsidR="000D0EC6" w:rsidRPr="00B71C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7F9B593" w14:textId="77777777" w:rsidR="000D0EC6" w:rsidRPr="00B71C3D" w:rsidRDefault="000D0EC6" w:rsidP="002110E5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Наволокского городского поселения в чрезвычайных ситуациях.</w:t>
            </w:r>
          </w:p>
          <w:p w14:paraId="51B7B4AC" w14:textId="77777777" w:rsidR="000D0EC6" w:rsidRPr="00B71C3D" w:rsidRDefault="0028082D" w:rsidP="0028082D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Обеспечение оперативного финансирования непредвиденных расходов бюджета Наволокского городского поселения, в том числе связанных с ликвидацией последствий стихийных бедствий и других чрезвычайных ситуаций.</w:t>
            </w:r>
          </w:p>
        </w:tc>
      </w:tr>
      <w:tr w:rsidR="001E25DD" w:rsidRPr="00B71C3D" w14:paraId="6721C9A6" w14:textId="77777777" w:rsidTr="00765613">
        <w:tc>
          <w:tcPr>
            <w:tcW w:w="2661" w:type="dxa"/>
          </w:tcPr>
          <w:p w14:paraId="4BB676A8" w14:textId="77777777" w:rsidR="001E25DD" w:rsidRPr="00B71C3D" w:rsidRDefault="001E25DD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  <w:r w:rsidR="00720562"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47" w:type="dxa"/>
          </w:tcPr>
          <w:p w14:paraId="31F2E8B1" w14:textId="77777777" w:rsidR="001E25DD" w:rsidRPr="00B71C3D" w:rsidRDefault="007216A3" w:rsidP="007216A3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Случаи проявления терроризма и экстремизма в границах Наволокского городского поселения.</w:t>
            </w:r>
          </w:p>
          <w:p w14:paraId="4ED5AA16" w14:textId="77777777" w:rsidR="007216A3" w:rsidRPr="00B71C3D" w:rsidRDefault="007216A3" w:rsidP="007216A3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населенных пунктов, 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оборудованных средствами звуковой сигнализации.</w:t>
            </w:r>
          </w:p>
          <w:p w14:paraId="75EAFB62" w14:textId="77777777" w:rsidR="007216A3" w:rsidRPr="00B71C3D" w:rsidRDefault="007216A3" w:rsidP="007216A3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Количество чрезвычайных ситуаций на территории Наволокского городского поселения.</w:t>
            </w:r>
          </w:p>
          <w:p w14:paraId="52BAE64C" w14:textId="77777777" w:rsidR="007216A3" w:rsidRPr="00B71C3D" w:rsidRDefault="007216A3" w:rsidP="007216A3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Количество случаев оказания материальной помощи.</w:t>
            </w:r>
          </w:p>
        </w:tc>
      </w:tr>
      <w:tr w:rsidR="00791A61" w:rsidRPr="00B71C3D" w14:paraId="338F4AD2" w14:textId="77777777" w:rsidTr="00765613">
        <w:tc>
          <w:tcPr>
            <w:tcW w:w="2661" w:type="dxa"/>
          </w:tcPr>
          <w:p w14:paraId="1641CF8E" w14:textId="77777777"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ресурсного обеспечения Программы</w:t>
            </w:r>
          </w:p>
        </w:tc>
        <w:tc>
          <w:tcPr>
            <w:tcW w:w="6447" w:type="dxa"/>
          </w:tcPr>
          <w:p w14:paraId="75C443CA" w14:textId="77777777"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Бюджет Наволокского городского поселения: </w:t>
            </w:r>
          </w:p>
          <w:p w14:paraId="056987FC" w14:textId="77777777" w:rsidR="00ED3892" w:rsidRPr="00B71C3D" w:rsidRDefault="00ED3892" w:rsidP="00ED389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2014 год – 101600,00 руб.;</w:t>
            </w:r>
          </w:p>
          <w:p w14:paraId="3C927BBB" w14:textId="77777777"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2015 год – 169300,00 руб.;</w:t>
            </w:r>
          </w:p>
          <w:p w14:paraId="5AA17CB7" w14:textId="77777777"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89700,00 руб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003A52C6" w14:textId="77777777"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2017 год – 175500,00 руб.;</w:t>
            </w:r>
          </w:p>
          <w:p w14:paraId="588624AF" w14:textId="77777777"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ED3892" w:rsidRPr="00B71C3D">
              <w:rPr>
                <w:rFonts w:ascii="Times New Roman" w:hAnsi="Times New Roman" w:cs="Times New Roman"/>
                <w:sz w:val="28"/>
                <w:szCs w:val="28"/>
              </w:rPr>
              <w:t>117671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2D3A349B" w14:textId="77777777"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E610A" w:rsidRPr="00B71C3D">
              <w:rPr>
                <w:rFonts w:ascii="Times New Roman" w:hAnsi="Times New Roman" w:cs="Times New Roman"/>
                <w:sz w:val="28"/>
                <w:szCs w:val="28"/>
              </w:rPr>
              <w:t>140698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2D00D6CE" w14:textId="44E4E929"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E610A" w:rsidRPr="00B71C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47E4">
              <w:rPr>
                <w:rFonts w:ascii="Times New Roman" w:hAnsi="Times New Roman" w:cs="Times New Roman"/>
                <w:sz w:val="28"/>
                <w:szCs w:val="28"/>
              </w:rPr>
              <w:t>14260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143D7508" w14:textId="24ED7BF4" w:rsidR="001B6480" w:rsidRDefault="001B648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5647E4">
              <w:rPr>
                <w:rFonts w:ascii="Times New Roman" w:hAnsi="Times New Roman" w:cs="Times New Roman"/>
                <w:sz w:val="28"/>
                <w:szCs w:val="28"/>
              </w:rPr>
              <w:t>522634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14BF5F5E" w14:textId="10708C7E" w:rsidR="00101745" w:rsidRPr="00B71C3D" w:rsidRDefault="00101745" w:rsidP="0010174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B2F18">
              <w:rPr>
                <w:rFonts w:ascii="Times New Roman" w:hAnsi="Times New Roman" w:cs="Times New Roman"/>
                <w:sz w:val="28"/>
                <w:szCs w:val="28"/>
              </w:rPr>
              <w:t>526631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49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0 руб.;</w:t>
            </w:r>
          </w:p>
          <w:p w14:paraId="0CBA5A1D" w14:textId="7E4C2201" w:rsidR="002464B4" w:rsidRDefault="00C612C0" w:rsidP="0010174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017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B2F18">
              <w:rPr>
                <w:rFonts w:ascii="Times New Roman" w:hAnsi="Times New Roman" w:cs="Times New Roman"/>
                <w:sz w:val="28"/>
                <w:szCs w:val="28"/>
              </w:rPr>
              <w:t>743129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49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  <w:r w:rsidR="004249BF" w:rsidRPr="004249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EA83A3C" w14:textId="4A63F998" w:rsidR="004249BF" w:rsidRDefault="004249BF" w:rsidP="0010174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B2F18">
              <w:rPr>
                <w:rFonts w:ascii="Times New Roman" w:hAnsi="Times New Roman" w:cs="Times New Roman"/>
                <w:sz w:val="28"/>
                <w:szCs w:val="28"/>
              </w:rPr>
              <w:t>470540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B2F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  <w:r w:rsidR="005647E4" w:rsidRPr="004B2F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7905A0" w14:textId="77777777" w:rsidR="005647E4" w:rsidRDefault="005647E4" w:rsidP="0010174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4B2F18">
              <w:rPr>
                <w:rFonts w:ascii="Times New Roman" w:hAnsi="Times New Roman" w:cs="Times New Roman"/>
                <w:sz w:val="28"/>
                <w:szCs w:val="28"/>
              </w:rPr>
              <w:t>470540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B2F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  <w:r w:rsidR="004B2F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641FD084" w14:textId="10536946" w:rsidR="004B2F18" w:rsidRPr="004B2F18" w:rsidRDefault="004B2F18" w:rsidP="0010174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470540,00 руб.</w:t>
            </w:r>
          </w:p>
        </w:tc>
      </w:tr>
      <w:tr w:rsidR="001E25DD" w:rsidRPr="00B71C3D" w14:paraId="12C1704B" w14:textId="77777777" w:rsidTr="00765613">
        <w:tc>
          <w:tcPr>
            <w:tcW w:w="2661" w:type="dxa"/>
          </w:tcPr>
          <w:p w14:paraId="1B361F3A" w14:textId="77777777" w:rsidR="001E25DD" w:rsidRPr="00B71C3D" w:rsidRDefault="001E25DD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447" w:type="dxa"/>
          </w:tcPr>
          <w:p w14:paraId="0658ABBF" w14:textId="77777777" w:rsidR="001E25DD" w:rsidRPr="00B71C3D" w:rsidRDefault="00350E37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Повышение уровня безопасности жизнедеятельности населения в Наволокском городском поселении.</w:t>
            </w:r>
          </w:p>
        </w:tc>
      </w:tr>
    </w:tbl>
    <w:p w14:paraId="21FD9FAD" w14:textId="77777777" w:rsidR="00DC2D5C" w:rsidRPr="00B71C3D" w:rsidRDefault="00DC2D5C" w:rsidP="00E4654E">
      <w:pPr>
        <w:pStyle w:val="3"/>
        <w:spacing w:before="0" w:after="0" w:line="240" w:lineRule="auto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DC2D5C" w:rsidRPr="00B71C3D" w:rsidSect="000E126D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1CAFB" w14:textId="77777777" w:rsidR="007213A7" w:rsidRDefault="007213A7" w:rsidP="005523E3">
      <w:pPr>
        <w:spacing w:after="0" w:line="240" w:lineRule="auto"/>
      </w:pPr>
      <w:r>
        <w:separator/>
      </w:r>
    </w:p>
  </w:endnote>
  <w:endnote w:type="continuationSeparator" w:id="0">
    <w:p w14:paraId="254818B2" w14:textId="77777777" w:rsidR="007213A7" w:rsidRDefault="007213A7" w:rsidP="00552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3717A" w14:textId="77777777" w:rsidR="007213A7" w:rsidRDefault="007213A7" w:rsidP="005523E3">
      <w:pPr>
        <w:spacing w:after="0" w:line="240" w:lineRule="auto"/>
      </w:pPr>
      <w:r>
        <w:separator/>
      </w:r>
    </w:p>
  </w:footnote>
  <w:footnote w:type="continuationSeparator" w:id="0">
    <w:p w14:paraId="7329A0D8" w14:textId="77777777" w:rsidR="007213A7" w:rsidRDefault="007213A7" w:rsidP="00552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8277B48"/>
    <w:multiLevelType w:val="hybridMultilevel"/>
    <w:tmpl w:val="7E5E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827CA"/>
    <w:multiLevelType w:val="hybridMultilevel"/>
    <w:tmpl w:val="17A43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4223B"/>
    <w:multiLevelType w:val="hybridMultilevel"/>
    <w:tmpl w:val="D2EAF610"/>
    <w:lvl w:ilvl="0" w:tplc="91FE2C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9" w15:restartNumberingAfterBreak="0">
    <w:nsid w:val="0CF40D5A"/>
    <w:multiLevelType w:val="hybridMultilevel"/>
    <w:tmpl w:val="C2A232B0"/>
    <w:lvl w:ilvl="0" w:tplc="6F7E92B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96D40"/>
    <w:multiLevelType w:val="hybridMultilevel"/>
    <w:tmpl w:val="E500D48A"/>
    <w:lvl w:ilvl="0" w:tplc="26CE12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AE273C3"/>
    <w:multiLevelType w:val="hybridMultilevel"/>
    <w:tmpl w:val="BC98AC58"/>
    <w:lvl w:ilvl="0" w:tplc="2B4441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1F85E5B"/>
    <w:multiLevelType w:val="hybridMultilevel"/>
    <w:tmpl w:val="817A9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3017"/>
    <w:multiLevelType w:val="hybridMultilevel"/>
    <w:tmpl w:val="E8CEDD3C"/>
    <w:lvl w:ilvl="0" w:tplc="5BEAA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732EE6"/>
    <w:multiLevelType w:val="hybridMultilevel"/>
    <w:tmpl w:val="C6C273F6"/>
    <w:lvl w:ilvl="0" w:tplc="26F048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27326"/>
    <w:multiLevelType w:val="hybridMultilevel"/>
    <w:tmpl w:val="F0F8F73E"/>
    <w:lvl w:ilvl="0" w:tplc="91FE2CA4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6" w15:restartNumberingAfterBreak="0">
    <w:nsid w:val="32105C3B"/>
    <w:multiLevelType w:val="hybridMultilevel"/>
    <w:tmpl w:val="0896D4A8"/>
    <w:lvl w:ilvl="0" w:tplc="91FE2CA4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B6A29"/>
    <w:multiLevelType w:val="hybridMultilevel"/>
    <w:tmpl w:val="7CDA3EAA"/>
    <w:lvl w:ilvl="0" w:tplc="59E892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C6F3615"/>
    <w:multiLevelType w:val="hybridMultilevel"/>
    <w:tmpl w:val="338016E2"/>
    <w:lvl w:ilvl="0" w:tplc="E57C67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0715DF"/>
    <w:multiLevelType w:val="hybridMultilevel"/>
    <w:tmpl w:val="78A024CC"/>
    <w:lvl w:ilvl="0" w:tplc="4BFC5C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3208A"/>
    <w:multiLevelType w:val="hybridMultilevel"/>
    <w:tmpl w:val="12E082E0"/>
    <w:lvl w:ilvl="0" w:tplc="6CFEE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55128F"/>
    <w:multiLevelType w:val="hybridMultilevel"/>
    <w:tmpl w:val="77CE873E"/>
    <w:lvl w:ilvl="0" w:tplc="3A68F48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E17621E"/>
    <w:multiLevelType w:val="hybridMultilevel"/>
    <w:tmpl w:val="23968982"/>
    <w:lvl w:ilvl="0" w:tplc="F3C80AA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ACA185D"/>
    <w:multiLevelType w:val="hybridMultilevel"/>
    <w:tmpl w:val="ED7EC308"/>
    <w:lvl w:ilvl="0" w:tplc="DE2E1F5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6BC07DA5"/>
    <w:multiLevelType w:val="hybridMultilevel"/>
    <w:tmpl w:val="54DABBEA"/>
    <w:lvl w:ilvl="0" w:tplc="F10603A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5" w15:restartNumberingAfterBreak="0">
    <w:nsid w:val="6CA309AB"/>
    <w:multiLevelType w:val="hybridMultilevel"/>
    <w:tmpl w:val="E1946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3E2727"/>
    <w:multiLevelType w:val="hybridMultilevel"/>
    <w:tmpl w:val="4D180D7A"/>
    <w:lvl w:ilvl="0" w:tplc="608E7E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5BC0B9F"/>
    <w:multiLevelType w:val="hybridMultilevel"/>
    <w:tmpl w:val="383A5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949368">
    <w:abstractNumId w:val="20"/>
  </w:num>
  <w:num w:numId="2" w16cid:durableId="383414391">
    <w:abstractNumId w:val="17"/>
  </w:num>
  <w:num w:numId="3" w16cid:durableId="322198897">
    <w:abstractNumId w:val="19"/>
  </w:num>
  <w:num w:numId="4" w16cid:durableId="1507406039">
    <w:abstractNumId w:val="15"/>
  </w:num>
  <w:num w:numId="5" w16cid:durableId="1158962614">
    <w:abstractNumId w:val="8"/>
  </w:num>
  <w:num w:numId="6" w16cid:durableId="269626855">
    <w:abstractNumId w:val="16"/>
  </w:num>
  <w:num w:numId="7" w16cid:durableId="1146969294">
    <w:abstractNumId w:val="18"/>
  </w:num>
  <w:num w:numId="8" w16cid:durableId="516770467">
    <w:abstractNumId w:val="7"/>
  </w:num>
  <w:num w:numId="9" w16cid:durableId="654650009">
    <w:abstractNumId w:val="11"/>
  </w:num>
  <w:num w:numId="10" w16cid:durableId="1039664577">
    <w:abstractNumId w:val="13"/>
  </w:num>
  <w:num w:numId="11" w16cid:durableId="268779775">
    <w:abstractNumId w:val="10"/>
  </w:num>
  <w:num w:numId="12" w16cid:durableId="1821726006">
    <w:abstractNumId w:val="23"/>
  </w:num>
  <w:num w:numId="13" w16cid:durableId="1687558504">
    <w:abstractNumId w:val="21"/>
  </w:num>
  <w:num w:numId="14" w16cid:durableId="1253398538">
    <w:abstractNumId w:val="14"/>
  </w:num>
  <w:num w:numId="15" w16cid:durableId="681708319">
    <w:abstractNumId w:val="6"/>
  </w:num>
  <w:num w:numId="16" w16cid:durableId="830832505">
    <w:abstractNumId w:val="27"/>
  </w:num>
  <w:num w:numId="17" w16cid:durableId="1042637616">
    <w:abstractNumId w:val="24"/>
  </w:num>
  <w:num w:numId="18" w16cid:durableId="494689459">
    <w:abstractNumId w:val="22"/>
  </w:num>
  <w:num w:numId="19" w16cid:durableId="102384085">
    <w:abstractNumId w:val="9"/>
  </w:num>
  <w:num w:numId="20" w16cid:durableId="1597210158">
    <w:abstractNumId w:val="26"/>
  </w:num>
  <w:num w:numId="21" w16cid:durableId="1912619665">
    <w:abstractNumId w:val="25"/>
  </w:num>
  <w:num w:numId="22" w16cid:durableId="2022471633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D8"/>
    <w:rsid w:val="000000E7"/>
    <w:rsid w:val="00000465"/>
    <w:rsid w:val="000009C5"/>
    <w:rsid w:val="00000B7A"/>
    <w:rsid w:val="00001197"/>
    <w:rsid w:val="0000166C"/>
    <w:rsid w:val="00001718"/>
    <w:rsid w:val="00001B47"/>
    <w:rsid w:val="00001E81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45D"/>
    <w:rsid w:val="00004496"/>
    <w:rsid w:val="00004F46"/>
    <w:rsid w:val="00005878"/>
    <w:rsid w:val="00005ED7"/>
    <w:rsid w:val="00005F66"/>
    <w:rsid w:val="000060A2"/>
    <w:rsid w:val="000060DB"/>
    <w:rsid w:val="0000667F"/>
    <w:rsid w:val="00006771"/>
    <w:rsid w:val="00006B79"/>
    <w:rsid w:val="00006CAA"/>
    <w:rsid w:val="000075A6"/>
    <w:rsid w:val="00007628"/>
    <w:rsid w:val="00007A1D"/>
    <w:rsid w:val="00007A6A"/>
    <w:rsid w:val="00007FCB"/>
    <w:rsid w:val="0001083B"/>
    <w:rsid w:val="00010FA0"/>
    <w:rsid w:val="000132CB"/>
    <w:rsid w:val="000137A8"/>
    <w:rsid w:val="00013A79"/>
    <w:rsid w:val="00013ED5"/>
    <w:rsid w:val="00014772"/>
    <w:rsid w:val="00014E44"/>
    <w:rsid w:val="000155EE"/>
    <w:rsid w:val="00015B09"/>
    <w:rsid w:val="00016D04"/>
    <w:rsid w:val="0001735B"/>
    <w:rsid w:val="00017C45"/>
    <w:rsid w:val="000202CF"/>
    <w:rsid w:val="000203EF"/>
    <w:rsid w:val="0002313F"/>
    <w:rsid w:val="00023AD3"/>
    <w:rsid w:val="00023E95"/>
    <w:rsid w:val="00023EC2"/>
    <w:rsid w:val="000246F6"/>
    <w:rsid w:val="00024906"/>
    <w:rsid w:val="00024995"/>
    <w:rsid w:val="00024CB1"/>
    <w:rsid w:val="0002586F"/>
    <w:rsid w:val="00025976"/>
    <w:rsid w:val="00026B27"/>
    <w:rsid w:val="00027309"/>
    <w:rsid w:val="0002742D"/>
    <w:rsid w:val="00027FD9"/>
    <w:rsid w:val="00032DA4"/>
    <w:rsid w:val="00033589"/>
    <w:rsid w:val="00034117"/>
    <w:rsid w:val="00034599"/>
    <w:rsid w:val="00035058"/>
    <w:rsid w:val="00035098"/>
    <w:rsid w:val="00035321"/>
    <w:rsid w:val="0003561C"/>
    <w:rsid w:val="0003563E"/>
    <w:rsid w:val="00035C93"/>
    <w:rsid w:val="00035F2A"/>
    <w:rsid w:val="00037349"/>
    <w:rsid w:val="00037CB3"/>
    <w:rsid w:val="000403E5"/>
    <w:rsid w:val="00040907"/>
    <w:rsid w:val="000409F3"/>
    <w:rsid w:val="00040B42"/>
    <w:rsid w:val="00040B6F"/>
    <w:rsid w:val="00040CE7"/>
    <w:rsid w:val="00041379"/>
    <w:rsid w:val="00041ABC"/>
    <w:rsid w:val="00041BFF"/>
    <w:rsid w:val="0004247D"/>
    <w:rsid w:val="00042710"/>
    <w:rsid w:val="00042C27"/>
    <w:rsid w:val="00043292"/>
    <w:rsid w:val="0004333C"/>
    <w:rsid w:val="000438B7"/>
    <w:rsid w:val="00043B9D"/>
    <w:rsid w:val="000449C8"/>
    <w:rsid w:val="00045D91"/>
    <w:rsid w:val="00045D9A"/>
    <w:rsid w:val="00046292"/>
    <w:rsid w:val="000464A1"/>
    <w:rsid w:val="00046674"/>
    <w:rsid w:val="000467C9"/>
    <w:rsid w:val="00046B02"/>
    <w:rsid w:val="00046D29"/>
    <w:rsid w:val="00046E81"/>
    <w:rsid w:val="00046FC3"/>
    <w:rsid w:val="00047A07"/>
    <w:rsid w:val="00050019"/>
    <w:rsid w:val="00050922"/>
    <w:rsid w:val="00050C8A"/>
    <w:rsid w:val="00051464"/>
    <w:rsid w:val="00051697"/>
    <w:rsid w:val="000524E1"/>
    <w:rsid w:val="0005278F"/>
    <w:rsid w:val="00052954"/>
    <w:rsid w:val="00052F3D"/>
    <w:rsid w:val="000531B7"/>
    <w:rsid w:val="000532B8"/>
    <w:rsid w:val="00053C3C"/>
    <w:rsid w:val="00053FC0"/>
    <w:rsid w:val="00054212"/>
    <w:rsid w:val="00054960"/>
    <w:rsid w:val="00054AEE"/>
    <w:rsid w:val="00055430"/>
    <w:rsid w:val="000554D8"/>
    <w:rsid w:val="00055C32"/>
    <w:rsid w:val="00055DF1"/>
    <w:rsid w:val="00056238"/>
    <w:rsid w:val="000562E4"/>
    <w:rsid w:val="00056764"/>
    <w:rsid w:val="00056AB8"/>
    <w:rsid w:val="00056BAF"/>
    <w:rsid w:val="0005758C"/>
    <w:rsid w:val="00057972"/>
    <w:rsid w:val="00060159"/>
    <w:rsid w:val="00060459"/>
    <w:rsid w:val="000607B9"/>
    <w:rsid w:val="00060A56"/>
    <w:rsid w:val="00060D57"/>
    <w:rsid w:val="00061C66"/>
    <w:rsid w:val="00061C85"/>
    <w:rsid w:val="000627BF"/>
    <w:rsid w:val="00063211"/>
    <w:rsid w:val="0006389A"/>
    <w:rsid w:val="000638CF"/>
    <w:rsid w:val="00063E8B"/>
    <w:rsid w:val="0006421C"/>
    <w:rsid w:val="0006444F"/>
    <w:rsid w:val="00064851"/>
    <w:rsid w:val="0006573D"/>
    <w:rsid w:val="000664E9"/>
    <w:rsid w:val="00066557"/>
    <w:rsid w:val="000668C0"/>
    <w:rsid w:val="00066A44"/>
    <w:rsid w:val="00066A8C"/>
    <w:rsid w:val="00066F51"/>
    <w:rsid w:val="00067919"/>
    <w:rsid w:val="00067DB7"/>
    <w:rsid w:val="000712AA"/>
    <w:rsid w:val="00071329"/>
    <w:rsid w:val="00071606"/>
    <w:rsid w:val="000719DC"/>
    <w:rsid w:val="00071A4E"/>
    <w:rsid w:val="00071BC6"/>
    <w:rsid w:val="00072405"/>
    <w:rsid w:val="00072D68"/>
    <w:rsid w:val="00072F6B"/>
    <w:rsid w:val="00073184"/>
    <w:rsid w:val="00073365"/>
    <w:rsid w:val="000749A8"/>
    <w:rsid w:val="0007562E"/>
    <w:rsid w:val="00075E15"/>
    <w:rsid w:val="00075E1C"/>
    <w:rsid w:val="00076C18"/>
    <w:rsid w:val="00076FE4"/>
    <w:rsid w:val="00080B9E"/>
    <w:rsid w:val="0008111D"/>
    <w:rsid w:val="000816F0"/>
    <w:rsid w:val="00081AF6"/>
    <w:rsid w:val="00081BEE"/>
    <w:rsid w:val="0008224E"/>
    <w:rsid w:val="000835C0"/>
    <w:rsid w:val="00083BBB"/>
    <w:rsid w:val="00083E9A"/>
    <w:rsid w:val="00083F28"/>
    <w:rsid w:val="0008417B"/>
    <w:rsid w:val="000841F1"/>
    <w:rsid w:val="00084249"/>
    <w:rsid w:val="000844EA"/>
    <w:rsid w:val="0008484B"/>
    <w:rsid w:val="00084860"/>
    <w:rsid w:val="0008544A"/>
    <w:rsid w:val="00086A7B"/>
    <w:rsid w:val="00087056"/>
    <w:rsid w:val="00087089"/>
    <w:rsid w:val="00087335"/>
    <w:rsid w:val="0008786C"/>
    <w:rsid w:val="00087C1D"/>
    <w:rsid w:val="00087CB3"/>
    <w:rsid w:val="00087D21"/>
    <w:rsid w:val="00087DF5"/>
    <w:rsid w:val="0009028E"/>
    <w:rsid w:val="000903C9"/>
    <w:rsid w:val="000903E9"/>
    <w:rsid w:val="00090AEF"/>
    <w:rsid w:val="00090CA6"/>
    <w:rsid w:val="00091576"/>
    <w:rsid w:val="00091A7D"/>
    <w:rsid w:val="00091A82"/>
    <w:rsid w:val="00091A8B"/>
    <w:rsid w:val="00091B1B"/>
    <w:rsid w:val="00092392"/>
    <w:rsid w:val="00092A56"/>
    <w:rsid w:val="00092ABA"/>
    <w:rsid w:val="00093620"/>
    <w:rsid w:val="00093FB3"/>
    <w:rsid w:val="00094C0C"/>
    <w:rsid w:val="00095DC9"/>
    <w:rsid w:val="00095E15"/>
    <w:rsid w:val="00096B3F"/>
    <w:rsid w:val="00097E36"/>
    <w:rsid w:val="000A0937"/>
    <w:rsid w:val="000A1588"/>
    <w:rsid w:val="000A194B"/>
    <w:rsid w:val="000A24F1"/>
    <w:rsid w:val="000A2567"/>
    <w:rsid w:val="000A2D84"/>
    <w:rsid w:val="000A3143"/>
    <w:rsid w:val="000A3F27"/>
    <w:rsid w:val="000A459A"/>
    <w:rsid w:val="000A5076"/>
    <w:rsid w:val="000A57BC"/>
    <w:rsid w:val="000A6107"/>
    <w:rsid w:val="000A618B"/>
    <w:rsid w:val="000A62BC"/>
    <w:rsid w:val="000A6631"/>
    <w:rsid w:val="000A73FA"/>
    <w:rsid w:val="000A772D"/>
    <w:rsid w:val="000A787F"/>
    <w:rsid w:val="000A7E0C"/>
    <w:rsid w:val="000B0213"/>
    <w:rsid w:val="000B0306"/>
    <w:rsid w:val="000B0427"/>
    <w:rsid w:val="000B1ECA"/>
    <w:rsid w:val="000B2DB5"/>
    <w:rsid w:val="000B388A"/>
    <w:rsid w:val="000B3DDE"/>
    <w:rsid w:val="000B4090"/>
    <w:rsid w:val="000B4FC9"/>
    <w:rsid w:val="000B5A20"/>
    <w:rsid w:val="000B78BA"/>
    <w:rsid w:val="000C02BB"/>
    <w:rsid w:val="000C09C2"/>
    <w:rsid w:val="000C0D83"/>
    <w:rsid w:val="000C2095"/>
    <w:rsid w:val="000C2513"/>
    <w:rsid w:val="000C2888"/>
    <w:rsid w:val="000C2B23"/>
    <w:rsid w:val="000C2C4E"/>
    <w:rsid w:val="000C2C9F"/>
    <w:rsid w:val="000C3048"/>
    <w:rsid w:val="000C3277"/>
    <w:rsid w:val="000C34CC"/>
    <w:rsid w:val="000C35D5"/>
    <w:rsid w:val="000C3D76"/>
    <w:rsid w:val="000C3F14"/>
    <w:rsid w:val="000C4703"/>
    <w:rsid w:val="000C4BAF"/>
    <w:rsid w:val="000C501C"/>
    <w:rsid w:val="000C5749"/>
    <w:rsid w:val="000C6490"/>
    <w:rsid w:val="000C720A"/>
    <w:rsid w:val="000C7F62"/>
    <w:rsid w:val="000C7F65"/>
    <w:rsid w:val="000D026B"/>
    <w:rsid w:val="000D02FE"/>
    <w:rsid w:val="000D0EC6"/>
    <w:rsid w:val="000D138C"/>
    <w:rsid w:val="000D1667"/>
    <w:rsid w:val="000D1D21"/>
    <w:rsid w:val="000D25C8"/>
    <w:rsid w:val="000D2E27"/>
    <w:rsid w:val="000D3913"/>
    <w:rsid w:val="000D3B4A"/>
    <w:rsid w:val="000D3D66"/>
    <w:rsid w:val="000D3F1E"/>
    <w:rsid w:val="000D4987"/>
    <w:rsid w:val="000D505C"/>
    <w:rsid w:val="000D5ADC"/>
    <w:rsid w:val="000D5D22"/>
    <w:rsid w:val="000D7024"/>
    <w:rsid w:val="000D7105"/>
    <w:rsid w:val="000D7482"/>
    <w:rsid w:val="000E034C"/>
    <w:rsid w:val="000E0B7C"/>
    <w:rsid w:val="000E0BBA"/>
    <w:rsid w:val="000E0C01"/>
    <w:rsid w:val="000E126D"/>
    <w:rsid w:val="000E15BF"/>
    <w:rsid w:val="000E15F4"/>
    <w:rsid w:val="000E16F3"/>
    <w:rsid w:val="000E18BC"/>
    <w:rsid w:val="000E20B1"/>
    <w:rsid w:val="000E2398"/>
    <w:rsid w:val="000E2944"/>
    <w:rsid w:val="000E2DF6"/>
    <w:rsid w:val="000E3674"/>
    <w:rsid w:val="000E3AD5"/>
    <w:rsid w:val="000E3B87"/>
    <w:rsid w:val="000E3E93"/>
    <w:rsid w:val="000E43FF"/>
    <w:rsid w:val="000E4FBC"/>
    <w:rsid w:val="000E504E"/>
    <w:rsid w:val="000E5182"/>
    <w:rsid w:val="000E53EC"/>
    <w:rsid w:val="000E5B0A"/>
    <w:rsid w:val="000E5F33"/>
    <w:rsid w:val="000E60F8"/>
    <w:rsid w:val="000E628D"/>
    <w:rsid w:val="000E6622"/>
    <w:rsid w:val="000E6F5E"/>
    <w:rsid w:val="000E7256"/>
    <w:rsid w:val="000E799A"/>
    <w:rsid w:val="000F00AE"/>
    <w:rsid w:val="000F15E2"/>
    <w:rsid w:val="000F2BBC"/>
    <w:rsid w:val="000F346A"/>
    <w:rsid w:val="000F35D2"/>
    <w:rsid w:val="000F44D4"/>
    <w:rsid w:val="000F451F"/>
    <w:rsid w:val="000F4594"/>
    <w:rsid w:val="000F5236"/>
    <w:rsid w:val="000F5A22"/>
    <w:rsid w:val="000F5C62"/>
    <w:rsid w:val="000F61C5"/>
    <w:rsid w:val="000F7141"/>
    <w:rsid w:val="000F7A17"/>
    <w:rsid w:val="00100179"/>
    <w:rsid w:val="001003EE"/>
    <w:rsid w:val="001009F6"/>
    <w:rsid w:val="00100C81"/>
    <w:rsid w:val="00101745"/>
    <w:rsid w:val="0010196E"/>
    <w:rsid w:val="00101B60"/>
    <w:rsid w:val="00103107"/>
    <w:rsid w:val="00103FA1"/>
    <w:rsid w:val="001045E6"/>
    <w:rsid w:val="00104A3E"/>
    <w:rsid w:val="00105281"/>
    <w:rsid w:val="0010561E"/>
    <w:rsid w:val="00105BAB"/>
    <w:rsid w:val="00105DF6"/>
    <w:rsid w:val="001063E7"/>
    <w:rsid w:val="001075E5"/>
    <w:rsid w:val="00110EE2"/>
    <w:rsid w:val="00111380"/>
    <w:rsid w:val="001118A0"/>
    <w:rsid w:val="00111D35"/>
    <w:rsid w:val="00112105"/>
    <w:rsid w:val="00112319"/>
    <w:rsid w:val="00112397"/>
    <w:rsid w:val="00112B0A"/>
    <w:rsid w:val="001130AE"/>
    <w:rsid w:val="00113524"/>
    <w:rsid w:val="00114959"/>
    <w:rsid w:val="00114A60"/>
    <w:rsid w:val="00114B0C"/>
    <w:rsid w:val="00114FB1"/>
    <w:rsid w:val="00115149"/>
    <w:rsid w:val="0011531F"/>
    <w:rsid w:val="0011566F"/>
    <w:rsid w:val="001171E7"/>
    <w:rsid w:val="001172B3"/>
    <w:rsid w:val="00117584"/>
    <w:rsid w:val="001179FA"/>
    <w:rsid w:val="001200F7"/>
    <w:rsid w:val="00120491"/>
    <w:rsid w:val="0012050A"/>
    <w:rsid w:val="00120DDD"/>
    <w:rsid w:val="00120F81"/>
    <w:rsid w:val="001213E6"/>
    <w:rsid w:val="0012168F"/>
    <w:rsid w:val="0012171E"/>
    <w:rsid w:val="00121EA3"/>
    <w:rsid w:val="00121F50"/>
    <w:rsid w:val="00122015"/>
    <w:rsid w:val="00122672"/>
    <w:rsid w:val="0012336E"/>
    <w:rsid w:val="00123BD3"/>
    <w:rsid w:val="00123DFE"/>
    <w:rsid w:val="00123E26"/>
    <w:rsid w:val="001244D2"/>
    <w:rsid w:val="001245CF"/>
    <w:rsid w:val="00124ACE"/>
    <w:rsid w:val="00124ADF"/>
    <w:rsid w:val="001252CA"/>
    <w:rsid w:val="001253E4"/>
    <w:rsid w:val="001257C5"/>
    <w:rsid w:val="0012582A"/>
    <w:rsid w:val="001260FE"/>
    <w:rsid w:val="00127492"/>
    <w:rsid w:val="00130666"/>
    <w:rsid w:val="00130A87"/>
    <w:rsid w:val="001310A9"/>
    <w:rsid w:val="001313F8"/>
    <w:rsid w:val="00131723"/>
    <w:rsid w:val="00131AAB"/>
    <w:rsid w:val="00131CE6"/>
    <w:rsid w:val="00132286"/>
    <w:rsid w:val="0013308E"/>
    <w:rsid w:val="00133204"/>
    <w:rsid w:val="00134392"/>
    <w:rsid w:val="00134AEB"/>
    <w:rsid w:val="001352F5"/>
    <w:rsid w:val="0013547B"/>
    <w:rsid w:val="00135673"/>
    <w:rsid w:val="00135CBB"/>
    <w:rsid w:val="00135FDA"/>
    <w:rsid w:val="00136181"/>
    <w:rsid w:val="001367C0"/>
    <w:rsid w:val="00136D97"/>
    <w:rsid w:val="001370EE"/>
    <w:rsid w:val="00137252"/>
    <w:rsid w:val="00137B11"/>
    <w:rsid w:val="00140DA0"/>
    <w:rsid w:val="00140EA6"/>
    <w:rsid w:val="0014142E"/>
    <w:rsid w:val="001414A4"/>
    <w:rsid w:val="0014256F"/>
    <w:rsid w:val="00142589"/>
    <w:rsid w:val="00142638"/>
    <w:rsid w:val="001435BA"/>
    <w:rsid w:val="00143620"/>
    <w:rsid w:val="00144128"/>
    <w:rsid w:val="00144646"/>
    <w:rsid w:val="00144797"/>
    <w:rsid w:val="00144B96"/>
    <w:rsid w:val="00144C11"/>
    <w:rsid w:val="00144DDA"/>
    <w:rsid w:val="00145F02"/>
    <w:rsid w:val="00146893"/>
    <w:rsid w:val="00147177"/>
    <w:rsid w:val="0015009E"/>
    <w:rsid w:val="0015070D"/>
    <w:rsid w:val="00150795"/>
    <w:rsid w:val="00150F0D"/>
    <w:rsid w:val="00151D67"/>
    <w:rsid w:val="00151E98"/>
    <w:rsid w:val="0015207C"/>
    <w:rsid w:val="001522FE"/>
    <w:rsid w:val="001525DF"/>
    <w:rsid w:val="00153012"/>
    <w:rsid w:val="001531F3"/>
    <w:rsid w:val="00153453"/>
    <w:rsid w:val="00153B54"/>
    <w:rsid w:val="00154160"/>
    <w:rsid w:val="001544DD"/>
    <w:rsid w:val="00154A8A"/>
    <w:rsid w:val="00154AC3"/>
    <w:rsid w:val="00154D1F"/>
    <w:rsid w:val="0015539D"/>
    <w:rsid w:val="001553A2"/>
    <w:rsid w:val="001557FC"/>
    <w:rsid w:val="00155D00"/>
    <w:rsid w:val="00156059"/>
    <w:rsid w:val="00156E13"/>
    <w:rsid w:val="00157A5A"/>
    <w:rsid w:val="00157C7D"/>
    <w:rsid w:val="00160261"/>
    <w:rsid w:val="00160473"/>
    <w:rsid w:val="00160BB0"/>
    <w:rsid w:val="00161C05"/>
    <w:rsid w:val="00162055"/>
    <w:rsid w:val="001631EF"/>
    <w:rsid w:val="001636A9"/>
    <w:rsid w:val="00164272"/>
    <w:rsid w:val="001647C3"/>
    <w:rsid w:val="00164B2F"/>
    <w:rsid w:val="001652EB"/>
    <w:rsid w:val="00167458"/>
    <w:rsid w:val="001678EA"/>
    <w:rsid w:val="00167CB2"/>
    <w:rsid w:val="00167F7C"/>
    <w:rsid w:val="00170428"/>
    <w:rsid w:val="0017090C"/>
    <w:rsid w:val="00170BF5"/>
    <w:rsid w:val="00170CE1"/>
    <w:rsid w:val="00170EDC"/>
    <w:rsid w:val="0017175D"/>
    <w:rsid w:val="00171AC9"/>
    <w:rsid w:val="001721EE"/>
    <w:rsid w:val="00172851"/>
    <w:rsid w:val="001733B2"/>
    <w:rsid w:val="00174D45"/>
    <w:rsid w:val="0017543A"/>
    <w:rsid w:val="00175A1F"/>
    <w:rsid w:val="00175A31"/>
    <w:rsid w:val="00175D91"/>
    <w:rsid w:val="00176058"/>
    <w:rsid w:val="00176B3C"/>
    <w:rsid w:val="00177457"/>
    <w:rsid w:val="001774CF"/>
    <w:rsid w:val="001777E1"/>
    <w:rsid w:val="00180699"/>
    <w:rsid w:val="00180AAB"/>
    <w:rsid w:val="00181192"/>
    <w:rsid w:val="00181213"/>
    <w:rsid w:val="0018123A"/>
    <w:rsid w:val="00182373"/>
    <w:rsid w:val="001825AB"/>
    <w:rsid w:val="00182C05"/>
    <w:rsid w:val="0018336B"/>
    <w:rsid w:val="00184025"/>
    <w:rsid w:val="00184305"/>
    <w:rsid w:val="00184CF1"/>
    <w:rsid w:val="00184F12"/>
    <w:rsid w:val="001857FD"/>
    <w:rsid w:val="0018599F"/>
    <w:rsid w:val="001859EC"/>
    <w:rsid w:val="00185A6B"/>
    <w:rsid w:val="00185B84"/>
    <w:rsid w:val="00185F2C"/>
    <w:rsid w:val="00185FCC"/>
    <w:rsid w:val="0018657C"/>
    <w:rsid w:val="00187A7B"/>
    <w:rsid w:val="00187CED"/>
    <w:rsid w:val="00187D4F"/>
    <w:rsid w:val="0019095E"/>
    <w:rsid w:val="00190B07"/>
    <w:rsid w:val="00190BC1"/>
    <w:rsid w:val="00191387"/>
    <w:rsid w:val="00191A3F"/>
    <w:rsid w:val="001921A0"/>
    <w:rsid w:val="00192AF0"/>
    <w:rsid w:val="00192D0F"/>
    <w:rsid w:val="001931B6"/>
    <w:rsid w:val="00193645"/>
    <w:rsid w:val="00193A21"/>
    <w:rsid w:val="00193F53"/>
    <w:rsid w:val="0019401D"/>
    <w:rsid w:val="00194064"/>
    <w:rsid w:val="001944B6"/>
    <w:rsid w:val="001945FD"/>
    <w:rsid w:val="00194CF9"/>
    <w:rsid w:val="00195352"/>
    <w:rsid w:val="00195957"/>
    <w:rsid w:val="00195D8B"/>
    <w:rsid w:val="00196175"/>
    <w:rsid w:val="00196780"/>
    <w:rsid w:val="00196AE8"/>
    <w:rsid w:val="00196C61"/>
    <w:rsid w:val="0019707F"/>
    <w:rsid w:val="001973EE"/>
    <w:rsid w:val="0019754F"/>
    <w:rsid w:val="001A0226"/>
    <w:rsid w:val="001A02D7"/>
    <w:rsid w:val="001A0703"/>
    <w:rsid w:val="001A12B7"/>
    <w:rsid w:val="001A1D7D"/>
    <w:rsid w:val="001A20F4"/>
    <w:rsid w:val="001A28A8"/>
    <w:rsid w:val="001A29B0"/>
    <w:rsid w:val="001A2C90"/>
    <w:rsid w:val="001A389A"/>
    <w:rsid w:val="001A3D26"/>
    <w:rsid w:val="001A53B1"/>
    <w:rsid w:val="001A5960"/>
    <w:rsid w:val="001A596C"/>
    <w:rsid w:val="001A5B4B"/>
    <w:rsid w:val="001A66ED"/>
    <w:rsid w:val="001A6A5F"/>
    <w:rsid w:val="001A70B5"/>
    <w:rsid w:val="001A7431"/>
    <w:rsid w:val="001A7BE1"/>
    <w:rsid w:val="001A7D14"/>
    <w:rsid w:val="001B13BC"/>
    <w:rsid w:val="001B1703"/>
    <w:rsid w:val="001B23B1"/>
    <w:rsid w:val="001B2761"/>
    <w:rsid w:val="001B2958"/>
    <w:rsid w:val="001B2A04"/>
    <w:rsid w:val="001B2FD9"/>
    <w:rsid w:val="001B315B"/>
    <w:rsid w:val="001B356D"/>
    <w:rsid w:val="001B3ACA"/>
    <w:rsid w:val="001B3DC2"/>
    <w:rsid w:val="001B4CF5"/>
    <w:rsid w:val="001B5DC4"/>
    <w:rsid w:val="001B5E81"/>
    <w:rsid w:val="001B61F7"/>
    <w:rsid w:val="001B6480"/>
    <w:rsid w:val="001B6580"/>
    <w:rsid w:val="001B69AF"/>
    <w:rsid w:val="001B6A22"/>
    <w:rsid w:val="001B6A39"/>
    <w:rsid w:val="001B6B86"/>
    <w:rsid w:val="001B6BB1"/>
    <w:rsid w:val="001C05F4"/>
    <w:rsid w:val="001C0BA7"/>
    <w:rsid w:val="001C15BB"/>
    <w:rsid w:val="001C1781"/>
    <w:rsid w:val="001C1842"/>
    <w:rsid w:val="001C204F"/>
    <w:rsid w:val="001C2145"/>
    <w:rsid w:val="001C2A72"/>
    <w:rsid w:val="001C2B50"/>
    <w:rsid w:val="001C3B20"/>
    <w:rsid w:val="001C4F2B"/>
    <w:rsid w:val="001C5D8C"/>
    <w:rsid w:val="001C6244"/>
    <w:rsid w:val="001C6A25"/>
    <w:rsid w:val="001C72F0"/>
    <w:rsid w:val="001C7A1F"/>
    <w:rsid w:val="001C7A3F"/>
    <w:rsid w:val="001C7B2C"/>
    <w:rsid w:val="001D0FC0"/>
    <w:rsid w:val="001D11B6"/>
    <w:rsid w:val="001D1555"/>
    <w:rsid w:val="001D1A54"/>
    <w:rsid w:val="001D2370"/>
    <w:rsid w:val="001D24A0"/>
    <w:rsid w:val="001D2BD9"/>
    <w:rsid w:val="001D35F0"/>
    <w:rsid w:val="001D35F6"/>
    <w:rsid w:val="001D436D"/>
    <w:rsid w:val="001D4468"/>
    <w:rsid w:val="001D49CD"/>
    <w:rsid w:val="001D4DAF"/>
    <w:rsid w:val="001D4EF1"/>
    <w:rsid w:val="001D56FF"/>
    <w:rsid w:val="001D5A2B"/>
    <w:rsid w:val="001D5C41"/>
    <w:rsid w:val="001D6E33"/>
    <w:rsid w:val="001D6F1A"/>
    <w:rsid w:val="001E0429"/>
    <w:rsid w:val="001E095F"/>
    <w:rsid w:val="001E1155"/>
    <w:rsid w:val="001E13CE"/>
    <w:rsid w:val="001E25DD"/>
    <w:rsid w:val="001E29D3"/>
    <w:rsid w:val="001E3406"/>
    <w:rsid w:val="001E3C44"/>
    <w:rsid w:val="001E3EF8"/>
    <w:rsid w:val="001E42E3"/>
    <w:rsid w:val="001E4683"/>
    <w:rsid w:val="001E4742"/>
    <w:rsid w:val="001E65AC"/>
    <w:rsid w:val="001E7422"/>
    <w:rsid w:val="001E749B"/>
    <w:rsid w:val="001E777A"/>
    <w:rsid w:val="001E7BAD"/>
    <w:rsid w:val="001F03A8"/>
    <w:rsid w:val="001F0977"/>
    <w:rsid w:val="001F0A2E"/>
    <w:rsid w:val="001F0A44"/>
    <w:rsid w:val="001F0BD8"/>
    <w:rsid w:val="001F0D51"/>
    <w:rsid w:val="001F0E61"/>
    <w:rsid w:val="001F16F5"/>
    <w:rsid w:val="001F19A0"/>
    <w:rsid w:val="001F2CA3"/>
    <w:rsid w:val="001F371E"/>
    <w:rsid w:val="001F38C5"/>
    <w:rsid w:val="001F3BE1"/>
    <w:rsid w:val="001F3C8D"/>
    <w:rsid w:val="001F4BA6"/>
    <w:rsid w:val="001F4D65"/>
    <w:rsid w:val="001F4E11"/>
    <w:rsid w:val="001F5100"/>
    <w:rsid w:val="001F56FE"/>
    <w:rsid w:val="001F59FB"/>
    <w:rsid w:val="001F607C"/>
    <w:rsid w:val="001F60E8"/>
    <w:rsid w:val="001F6429"/>
    <w:rsid w:val="001F70AE"/>
    <w:rsid w:val="001F778A"/>
    <w:rsid w:val="001F7F39"/>
    <w:rsid w:val="0020002A"/>
    <w:rsid w:val="00200246"/>
    <w:rsid w:val="00200A5E"/>
    <w:rsid w:val="00201CF3"/>
    <w:rsid w:val="00202615"/>
    <w:rsid w:val="00202915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6016"/>
    <w:rsid w:val="00206191"/>
    <w:rsid w:val="002063D5"/>
    <w:rsid w:val="00207597"/>
    <w:rsid w:val="002078A0"/>
    <w:rsid w:val="00210318"/>
    <w:rsid w:val="00210411"/>
    <w:rsid w:val="0021045E"/>
    <w:rsid w:val="002110E5"/>
    <w:rsid w:val="00211434"/>
    <w:rsid w:val="002118F4"/>
    <w:rsid w:val="00211A60"/>
    <w:rsid w:val="00211A9C"/>
    <w:rsid w:val="00211CCA"/>
    <w:rsid w:val="002128FE"/>
    <w:rsid w:val="00212BB9"/>
    <w:rsid w:val="00214167"/>
    <w:rsid w:val="002141C0"/>
    <w:rsid w:val="00214E3B"/>
    <w:rsid w:val="00215131"/>
    <w:rsid w:val="00215577"/>
    <w:rsid w:val="00215C51"/>
    <w:rsid w:val="002167B3"/>
    <w:rsid w:val="00216809"/>
    <w:rsid w:val="002168AA"/>
    <w:rsid w:val="00216AE2"/>
    <w:rsid w:val="002179C6"/>
    <w:rsid w:val="00217F3A"/>
    <w:rsid w:val="0022013C"/>
    <w:rsid w:val="0022030D"/>
    <w:rsid w:val="00220BC0"/>
    <w:rsid w:val="002217F6"/>
    <w:rsid w:val="002220E9"/>
    <w:rsid w:val="0022223C"/>
    <w:rsid w:val="0022290F"/>
    <w:rsid w:val="00222A73"/>
    <w:rsid w:val="00223131"/>
    <w:rsid w:val="00223CDD"/>
    <w:rsid w:val="0022419B"/>
    <w:rsid w:val="00224507"/>
    <w:rsid w:val="00224559"/>
    <w:rsid w:val="0022494D"/>
    <w:rsid w:val="00225BFA"/>
    <w:rsid w:val="00225EFB"/>
    <w:rsid w:val="00226270"/>
    <w:rsid w:val="00226E3A"/>
    <w:rsid w:val="002277FE"/>
    <w:rsid w:val="0023025F"/>
    <w:rsid w:val="00231569"/>
    <w:rsid w:val="00231BB9"/>
    <w:rsid w:val="002326D8"/>
    <w:rsid w:val="00232782"/>
    <w:rsid w:val="00232A8D"/>
    <w:rsid w:val="00232B06"/>
    <w:rsid w:val="00232D34"/>
    <w:rsid w:val="00232DAD"/>
    <w:rsid w:val="00233130"/>
    <w:rsid w:val="0023327A"/>
    <w:rsid w:val="002338F0"/>
    <w:rsid w:val="00233A87"/>
    <w:rsid w:val="002340ED"/>
    <w:rsid w:val="002345AC"/>
    <w:rsid w:val="002359B4"/>
    <w:rsid w:val="00235E8C"/>
    <w:rsid w:val="00235F7D"/>
    <w:rsid w:val="00235FB0"/>
    <w:rsid w:val="00236A24"/>
    <w:rsid w:val="00236F2F"/>
    <w:rsid w:val="00237630"/>
    <w:rsid w:val="002378F2"/>
    <w:rsid w:val="0023798B"/>
    <w:rsid w:val="00237E04"/>
    <w:rsid w:val="00237F12"/>
    <w:rsid w:val="00240D62"/>
    <w:rsid w:val="00241335"/>
    <w:rsid w:val="002419E2"/>
    <w:rsid w:val="00242E29"/>
    <w:rsid w:val="002439DE"/>
    <w:rsid w:val="002445EF"/>
    <w:rsid w:val="002464B4"/>
    <w:rsid w:val="00246870"/>
    <w:rsid w:val="00247003"/>
    <w:rsid w:val="002471D8"/>
    <w:rsid w:val="00247449"/>
    <w:rsid w:val="002477E8"/>
    <w:rsid w:val="00247D43"/>
    <w:rsid w:val="00247F17"/>
    <w:rsid w:val="00250AC8"/>
    <w:rsid w:val="00251350"/>
    <w:rsid w:val="00251D84"/>
    <w:rsid w:val="00251F75"/>
    <w:rsid w:val="00252D66"/>
    <w:rsid w:val="00253564"/>
    <w:rsid w:val="00254BBF"/>
    <w:rsid w:val="00254EB3"/>
    <w:rsid w:val="00255971"/>
    <w:rsid w:val="00255D1E"/>
    <w:rsid w:val="002563D0"/>
    <w:rsid w:val="00256451"/>
    <w:rsid w:val="0025683B"/>
    <w:rsid w:val="00257B2F"/>
    <w:rsid w:val="00260173"/>
    <w:rsid w:val="0026041F"/>
    <w:rsid w:val="00260A61"/>
    <w:rsid w:val="002618C7"/>
    <w:rsid w:val="00261E04"/>
    <w:rsid w:val="00262EEA"/>
    <w:rsid w:val="002632C9"/>
    <w:rsid w:val="0026346B"/>
    <w:rsid w:val="0026357A"/>
    <w:rsid w:val="002635CF"/>
    <w:rsid w:val="002638AE"/>
    <w:rsid w:val="002638B2"/>
    <w:rsid w:val="00264478"/>
    <w:rsid w:val="00264CCA"/>
    <w:rsid w:val="00265E79"/>
    <w:rsid w:val="002662ED"/>
    <w:rsid w:val="002663E8"/>
    <w:rsid w:val="00266677"/>
    <w:rsid w:val="002672C6"/>
    <w:rsid w:val="002678D7"/>
    <w:rsid w:val="00267D57"/>
    <w:rsid w:val="0027014E"/>
    <w:rsid w:val="00270900"/>
    <w:rsid w:val="00270D89"/>
    <w:rsid w:val="00270FCB"/>
    <w:rsid w:val="00271120"/>
    <w:rsid w:val="00271785"/>
    <w:rsid w:val="00271EE7"/>
    <w:rsid w:val="00272011"/>
    <w:rsid w:val="00273185"/>
    <w:rsid w:val="00273330"/>
    <w:rsid w:val="00273616"/>
    <w:rsid w:val="00273B7F"/>
    <w:rsid w:val="0027475D"/>
    <w:rsid w:val="00274F41"/>
    <w:rsid w:val="00275179"/>
    <w:rsid w:val="00275239"/>
    <w:rsid w:val="0027524B"/>
    <w:rsid w:val="002755D6"/>
    <w:rsid w:val="0027589C"/>
    <w:rsid w:val="00275ADB"/>
    <w:rsid w:val="00275C74"/>
    <w:rsid w:val="00275FAE"/>
    <w:rsid w:val="0027610F"/>
    <w:rsid w:val="002762BA"/>
    <w:rsid w:val="002763D5"/>
    <w:rsid w:val="00277B8A"/>
    <w:rsid w:val="0028073C"/>
    <w:rsid w:val="0028082D"/>
    <w:rsid w:val="00281422"/>
    <w:rsid w:val="00282438"/>
    <w:rsid w:val="00282B50"/>
    <w:rsid w:val="00282E11"/>
    <w:rsid w:val="0028399B"/>
    <w:rsid w:val="00283F42"/>
    <w:rsid w:val="00284799"/>
    <w:rsid w:val="00284D84"/>
    <w:rsid w:val="00285647"/>
    <w:rsid w:val="002858F0"/>
    <w:rsid w:val="00285982"/>
    <w:rsid w:val="002859A8"/>
    <w:rsid w:val="00285BB0"/>
    <w:rsid w:val="00286993"/>
    <w:rsid w:val="00286D4B"/>
    <w:rsid w:val="00287007"/>
    <w:rsid w:val="0028764A"/>
    <w:rsid w:val="00287D20"/>
    <w:rsid w:val="00287F53"/>
    <w:rsid w:val="00287FF0"/>
    <w:rsid w:val="00290C06"/>
    <w:rsid w:val="002914DC"/>
    <w:rsid w:val="00291D84"/>
    <w:rsid w:val="00291F17"/>
    <w:rsid w:val="002925BD"/>
    <w:rsid w:val="002937A0"/>
    <w:rsid w:val="00293C85"/>
    <w:rsid w:val="002945D8"/>
    <w:rsid w:val="00294C2E"/>
    <w:rsid w:val="00295124"/>
    <w:rsid w:val="0029564A"/>
    <w:rsid w:val="00295815"/>
    <w:rsid w:val="00296837"/>
    <w:rsid w:val="00296BCC"/>
    <w:rsid w:val="0029732C"/>
    <w:rsid w:val="0029777A"/>
    <w:rsid w:val="00297D80"/>
    <w:rsid w:val="002A0797"/>
    <w:rsid w:val="002A09BA"/>
    <w:rsid w:val="002A0CA3"/>
    <w:rsid w:val="002A0DF2"/>
    <w:rsid w:val="002A10DA"/>
    <w:rsid w:val="002A1183"/>
    <w:rsid w:val="002A19FC"/>
    <w:rsid w:val="002A2536"/>
    <w:rsid w:val="002A3770"/>
    <w:rsid w:val="002A39D8"/>
    <w:rsid w:val="002A3D3F"/>
    <w:rsid w:val="002A3E1D"/>
    <w:rsid w:val="002A3E2C"/>
    <w:rsid w:val="002A403E"/>
    <w:rsid w:val="002A484B"/>
    <w:rsid w:val="002A4C86"/>
    <w:rsid w:val="002A4F70"/>
    <w:rsid w:val="002A50BA"/>
    <w:rsid w:val="002A5720"/>
    <w:rsid w:val="002A5C22"/>
    <w:rsid w:val="002A5D6A"/>
    <w:rsid w:val="002A5D8B"/>
    <w:rsid w:val="002A5E92"/>
    <w:rsid w:val="002A6230"/>
    <w:rsid w:val="002A6245"/>
    <w:rsid w:val="002A742A"/>
    <w:rsid w:val="002A74BA"/>
    <w:rsid w:val="002A77E0"/>
    <w:rsid w:val="002A78B2"/>
    <w:rsid w:val="002A7939"/>
    <w:rsid w:val="002B0051"/>
    <w:rsid w:val="002B09C7"/>
    <w:rsid w:val="002B1054"/>
    <w:rsid w:val="002B138F"/>
    <w:rsid w:val="002B1461"/>
    <w:rsid w:val="002B14B8"/>
    <w:rsid w:val="002B1641"/>
    <w:rsid w:val="002B1C88"/>
    <w:rsid w:val="002B23C3"/>
    <w:rsid w:val="002B2748"/>
    <w:rsid w:val="002B29EC"/>
    <w:rsid w:val="002B2FFD"/>
    <w:rsid w:val="002B31AE"/>
    <w:rsid w:val="002B4507"/>
    <w:rsid w:val="002B4A1F"/>
    <w:rsid w:val="002B4F12"/>
    <w:rsid w:val="002B4F46"/>
    <w:rsid w:val="002B59C0"/>
    <w:rsid w:val="002B6A9E"/>
    <w:rsid w:val="002B753F"/>
    <w:rsid w:val="002B7821"/>
    <w:rsid w:val="002B78A5"/>
    <w:rsid w:val="002B7C16"/>
    <w:rsid w:val="002B7CD2"/>
    <w:rsid w:val="002B7CFE"/>
    <w:rsid w:val="002C05A7"/>
    <w:rsid w:val="002C0C4E"/>
    <w:rsid w:val="002C0C52"/>
    <w:rsid w:val="002C0F52"/>
    <w:rsid w:val="002C1028"/>
    <w:rsid w:val="002C124C"/>
    <w:rsid w:val="002C1B3B"/>
    <w:rsid w:val="002C2B56"/>
    <w:rsid w:val="002C2CD2"/>
    <w:rsid w:val="002C2D08"/>
    <w:rsid w:val="002C2D8F"/>
    <w:rsid w:val="002C32F1"/>
    <w:rsid w:val="002C48ED"/>
    <w:rsid w:val="002C4B92"/>
    <w:rsid w:val="002C536A"/>
    <w:rsid w:val="002C634A"/>
    <w:rsid w:val="002C731F"/>
    <w:rsid w:val="002C74E7"/>
    <w:rsid w:val="002C754D"/>
    <w:rsid w:val="002C7C5D"/>
    <w:rsid w:val="002D0330"/>
    <w:rsid w:val="002D0CD8"/>
    <w:rsid w:val="002D0E09"/>
    <w:rsid w:val="002D0E3B"/>
    <w:rsid w:val="002D1D16"/>
    <w:rsid w:val="002D2182"/>
    <w:rsid w:val="002D26F6"/>
    <w:rsid w:val="002D2845"/>
    <w:rsid w:val="002D29A0"/>
    <w:rsid w:val="002D2F46"/>
    <w:rsid w:val="002D3B9D"/>
    <w:rsid w:val="002D458E"/>
    <w:rsid w:val="002D487A"/>
    <w:rsid w:val="002D5002"/>
    <w:rsid w:val="002D6649"/>
    <w:rsid w:val="002D6A7E"/>
    <w:rsid w:val="002D6F24"/>
    <w:rsid w:val="002D70C0"/>
    <w:rsid w:val="002D75A0"/>
    <w:rsid w:val="002E127B"/>
    <w:rsid w:val="002E1669"/>
    <w:rsid w:val="002E1EDF"/>
    <w:rsid w:val="002E1F7B"/>
    <w:rsid w:val="002E213A"/>
    <w:rsid w:val="002E2192"/>
    <w:rsid w:val="002E2390"/>
    <w:rsid w:val="002E30DA"/>
    <w:rsid w:val="002E3325"/>
    <w:rsid w:val="002E3AD1"/>
    <w:rsid w:val="002E5498"/>
    <w:rsid w:val="002E6018"/>
    <w:rsid w:val="002E654D"/>
    <w:rsid w:val="002E68A2"/>
    <w:rsid w:val="002E69D2"/>
    <w:rsid w:val="002E6D8F"/>
    <w:rsid w:val="002E7558"/>
    <w:rsid w:val="002E76DB"/>
    <w:rsid w:val="002E7A6F"/>
    <w:rsid w:val="002E7EF2"/>
    <w:rsid w:val="002F01DD"/>
    <w:rsid w:val="002F01F4"/>
    <w:rsid w:val="002F02E1"/>
    <w:rsid w:val="002F080F"/>
    <w:rsid w:val="002F0C25"/>
    <w:rsid w:val="002F1D3F"/>
    <w:rsid w:val="002F1D4A"/>
    <w:rsid w:val="002F1EF0"/>
    <w:rsid w:val="002F20A0"/>
    <w:rsid w:val="002F284D"/>
    <w:rsid w:val="002F35FE"/>
    <w:rsid w:val="002F4395"/>
    <w:rsid w:val="002F45E5"/>
    <w:rsid w:val="002F45EB"/>
    <w:rsid w:val="002F47A7"/>
    <w:rsid w:val="002F47A8"/>
    <w:rsid w:val="002F4BBF"/>
    <w:rsid w:val="002F4F59"/>
    <w:rsid w:val="002F5274"/>
    <w:rsid w:val="002F57D4"/>
    <w:rsid w:val="002F5E4F"/>
    <w:rsid w:val="002F601A"/>
    <w:rsid w:val="002F648D"/>
    <w:rsid w:val="002F6F46"/>
    <w:rsid w:val="002F706B"/>
    <w:rsid w:val="002F736B"/>
    <w:rsid w:val="002F76CB"/>
    <w:rsid w:val="002F7D4B"/>
    <w:rsid w:val="002F7FB3"/>
    <w:rsid w:val="00301144"/>
    <w:rsid w:val="003017F4"/>
    <w:rsid w:val="00301F2D"/>
    <w:rsid w:val="0030320B"/>
    <w:rsid w:val="00303292"/>
    <w:rsid w:val="003036E7"/>
    <w:rsid w:val="00303776"/>
    <w:rsid w:val="00303F09"/>
    <w:rsid w:val="003041AA"/>
    <w:rsid w:val="0030472F"/>
    <w:rsid w:val="00304C3C"/>
    <w:rsid w:val="00305036"/>
    <w:rsid w:val="00305DC8"/>
    <w:rsid w:val="00306469"/>
    <w:rsid w:val="0030646F"/>
    <w:rsid w:val="00306A7C"/>
    <w:rsid w:val="00306B9B"/>
    <w:rsid w:val="00306DD7"/>
    <w:rsid w:val="00307495"/>
    <w:rsid w:val="00307606"/>
    <w:rsid w:val="0030794F"/>
    <w:rsid w:val="003111BA"/>
    <w:rsid w:val="003118A4"/>
    <w:rsid w:val="00311B07"/>
    <w:rsid w:val="00311BA6"/>
    <w:rsid w:val="00311E50"/>
    <w:rsid w:val="0031210F"/>
    <w:rsid w:val="003124AE"/>
    <w:rsid w:val="00312676"/>
    <w:rsid w:val="00312A84"/>
    <w:rsid w:val="00313923"/>
    <w:rsid w:val="00313A60"/>
    <w:rsid w:val="00313EB4"/>
    <w:rsid w:val="003145BC"/>
    <w:rsid w:val="00314E7C"/>
    <w:rsid w:val="00315868"/>
    <w:rsid w:val="00315A68"/>
    <w:rsid w:val="00315CC6"/>
    <w:rsid w:val="0031616F"/>
    <w:rsid w:val="00316242"/>
    <w:rsid w:val="0031683B"/>
    <w:rsid w:val="00316EC9"/>
    <w:rsid w:val="00316FCE"/>
    <w:rsid w:val="00317103"/>
    <w:rsid w:val="003172E6"/>
    <w:rsid w:val="00317504"/>
    <w:rsid w:val="00317FF6"/>
    <w:rsid w:val="00320554"/>
    <w:rsid w:val="0032198C"/>
    <w:rsid w:val="00322429"/>
    <w:rsid w:val="00322E9B"/>
    <w:rsid w:val="0032300A"/>
    <w:rsid w:val="00323CA8"/>
    <w:rsid w:val="00323DA4"/>
    <w:rsid w:val="00323E65"/>
    <w:rsid w:val="00323F38"/>
    <w:rsid w:val="00324194"/>
    <w:rsid w:val="00324833"/>
    <w:rsid w:val="00324A63"/>
    <w:rsid w:val="00324CF7"/>
    <w:rsid w:val="003262D1"/>
    <w:rsid w:val="00326536"/>
    <w:rsid w:val="0032679C"/>
    <w:rsid w:val="00326D27"/>
    <w:rsid w:val="003275FA"/>
    <w:rsid w:val="00327987"/>
    <w:rsid w:val="00327D79"/>
    <w:rsid w:val="00330207"/>
    <w:rsid w:val="00330386"/>
    <w:rsid w:val="00330DA3"/>
    <w:rsid w:val="00330DAF"/>
    <w:rsid w:val="00330DB2"/>
    <w:rsid w:val="00331719"/>
    <w:rsid w:val="00331C5F"/>
    <w:rsid w:val="00331DA9"/>
    <w:rsid w:val="003327D2"/>
    <w:rsid w:val="0033317C"/>
    <w:rsid w:val="00333409"/>
    <w:rsid w:val="00333D9F"/>
    <w:rsid w:val="003341D5"/>
    <w:rsid w:val="0033423C"/>
    <w:rsid w:val="0033449C"/>
    <w:rsid w:val="00335264"/>
    <w:rsid w:val="00335ABD"/>
    <w:rsid w:val="003360D0"/>
    <w:rsid w:val="0033633A"/>
    <w:rsid w:val="0033638B"/>
    <w:rsid w:val="0033665C"/>
    <w:rsid w:val="00336C8C"/>
    <w:rsid w:val="0033786E"/>
    <w:rsid w:val="00337A6E"/>
    <w:rsid w:val="00340273"/>
    <w:rsid w:val="003405A1"/>
    <w:rsid w:val="00340601"/>
    <w:rsid w:val="00341129"/>
    <w:rsid w:val="003421B3"/>
    <w:rsid w:val="00344422"/>
    <w:rsid w:val="00345326"/>
    <w:rsid w:val="003456C5"/>
    <w:rsid w:val="00345DF9"/>
    <w:rsid w:val="00345E27"/>
    <w:rsid w:val="00346814"/>
    <w:rsid w:val="003469C6"/>
    <w:rsid w:val="003469E1"/>
    <w:rsid w:val="0034714F"/>
    <w:rsid w:val="003471EE"/>
    <w:rsid w:val="003474FB"/>
    <w:rsid w:val="00347B31"/>
    <w:rsid w:val="00347CBB"/>
    <w:rsid w:val="00350109"/>
    <w:rsid w:val="00350579"/>
    <w:rsid w:val="00350CFD"/>
    <w:rsid w:val="00350DA9"/>
    <w:rsid w:val="00350E37"/>
    <w:rsid w:val="00351A5C"/>
    <w:rsid w:val="003522C3"/>
    <w:rsid w:val="003523EB"/>
    <w:rsid w:val="00353169"/>
    <w:rsid w:val="00353410"/>
    <w:rsid w:val="003534D5"/>
    <w:rsid w:val="00353EA9"/>
    <w:rsid w:val="003542FC"/>
    <w:rsid w:val="00355023"/>
    <w:rsid w:val="0035533A"/>
    <w:rsid w:val="00355366"/>
    <w:rsid w:val="00355F7C"/>
    <w:rsid w:val="003565FF"/>
    <w:rsid w:val="003569FB"/>
    <w:rsid w:val="003572F1"/>
    <w:rsid w:val="003577B0"/>
    <w:rsid w:val="00357826"/>
    <w:rsid w:val="00357A53"/>
    <w:rsid w:val="003603AF"/>
    <w:rsid w:val="003607DB"/>
    <w:rsid w:val="00360925"/>
    <w:rsid w:val="00360A0E"/>
    <w:rsid w:val="00360AA5"/>
    <w:rsid w:val="00361582"/>
    <w:rsid w:val="00361D92"/>
    <w:rsid w:val="00362937"/>
    <w:rsid w:val="00362E10"/>
    <w:rsid w:val="0036509F"/>
    <w:rsid w:val="00365198"/>
    <w:rsid w:val="0036774C"/>
    <w:rsid w:val="00370C31"/>
    <w:rsid w:val="00370DA8"/>
    <w:rsid w:val="003714BE"/>
    <w:rsid w:val="00371528"/>
    <w:rsid w:val="00371BDC"/>
    <w:rsid w:val="00372496"/>
    <w:rsid w:val="003725DC"/>
    <w:rsid w:val="00372831"/>
    <w:rsid w:val="003733FA"/>
    <w:rsid w:val="0037397B"/>
    <w:rsid w:val="00373A84"/>
    <w:rsid w:val="00373E2E"/>
    <w:rsid w:val="00373FA5"/>
    <w:rsid w:val="00375135"/>
    <w:rsid w:val="00375EFF"/>
    <w:rsid w:val="0037649F"/>
    <w:rsid w:val="003765F8"/>
    <w:rsid w:val="003778BF"/>
    <w:rsid w:val="0038026B"/>
    <w:rsid w:val="0038064F"/>
    <w:rsid w:val="00380F75"/>
    <w:rsid w:val="0038115F"/>
    <w:rsid w:val="00381947"/>
    <w:rsid w:val="003822EF"/>
    <w:rsid w:val="00382491"/>
    <w:rsid w:val="0038383F"/>
    <w:rsid w:val="003842DD"/>
    <w:rsid w:val="0038542F"/>
    <w:rsid w:val="0038597D"/>
    <w:rsid w:val="003859AE"/>
    <w:rsid w:val="00385CEE"/>
    <w:rsid w:val="0038609C"/>
    <w:rsid w:val="0038640F"/>
    <w:rsid w:val="00386454"/>
    <w:rsid w:val="00386896"/>
    <w:rsid w:val="00386DFA"/>
    <w:rsid w:val="00386F15"/>
    <w:rsid w:val="00386FCA"/>
    <w:rsid w:val="00391433"/>
    <w:rsid w:val="00391D7A"/>
    <w:rsid w:val="00392FBD"/>
    <w:rsid w:val="003933BA"/>
    <w:rsid w:val="0039352F"/>
    <w:rsid w:val="00394709"/>
    <w:rsid w:val="003949EB"/>
    <w:rsid w:val="003954B5"/>
    <w:rsid w:val="00396234"/>
    <w:rsid w:val="00396587"/>
    <w:rsid w:val="003A0AC4"/>
    <w:rsid w:val="003A1063"/>
    <w:rsid w:val="003A19FB"/>
    <w:rsid w:val="003A1A64"/>
    <w:rsid w:val="003A1F96"/>
    <w:rsid w:val="003A1FD0"/>
    <w:rsid w:val="003A216B"/>
    <w:rsid w:val="003A231E"/>
    <w:rsid w:val="003A26AE"/>
    <w:rsid w:val="003A2DC0"/>
    <w:rsid w:val="003A334A"/>
    <w:rsid w:val="003A38BF"/>
    <w:rsid w:val="003A3BB9"/>
    <w:rsid w:val="003A3EF7"/>
    <w:rsid w:val="003A45B2"/>
    <w:rsid w:val="003A4D81"/>
    <w:rsid w:val="003A5298"/>
    <w:rsid w:val="003A70D3"/>
    <w:rsid w:val="003A7201"/>
    <w:rsid w:val="003A78E3"/>
    <w:rsid w:val="003B02CB"/>
    <w:rsid w:val="003B0810"/>
    <w:rsid w:val="003B09A6"/>
    <w:rsid w:val="003B0A63"/>
    <w:rsid w:val="003B0CD6"/>
    <w:rsid w:val="003B1253"/>
    <w:rsid w:val="003B19E7"/>
    <w:rsid w:val="003B1BEE"/>
    <w:rsid w:val="003B1BFB"/>
    <w:rsid w:val="003B2B84"/>
    <w:rsid w:val="003B2C19"/>
    <w:rsid w:val="003B2C24"/>
    <w:rsid w:val="003B2E9C"/>
    <w:rsid w:val="003B2FC8"/>
    <w:rsid w:val="003B341B"/>
    <w:rsid w:val="003B4269"/>
    <w:rsid w:val="003B44E7"/>
    <w:rsid w:val="003B4519"/>
    <w:rsid w:val="003B4740"/>
    <w:rsid w:val="003B4F41"/>
    <w:rsid w:val="003B5565"/>
    <w:rsid w:val="003B5585"/>
    <w:rsid w:val="003B5868"/>
    <w:rsid w:val="003B5A6F"/>
    <w:rsid w:val="003B5B87"/>
    <w:rsid w:val="003B5D86"/>
    <w:rsid w:val="003B6017"/>
    <w:rsid w:val="003B65E7"/>
    <w:rsid w:val="003B71E0"/>
    <w:rsid w:val="003B765C"/>
    <w:rsid w:val="003C00F2"/>
    <w:rsid w:val="003C0CF3"/>
    <w:rsid w:val="003C0D3D"/>
    <w:rsid w:val="003C0FDB"/>
    <w:rsid w:val="003C1492"/>
    <w:rsid w:val="003C1E98"/>
    <w:rsid w:val="003C31C2"/>
    <w:rsid w:val="003C31D8"/>
    <w:rsid w:val="003C38D2"/>
    <w:rsid w:val="003C3DB0"/>
    <w:rsid w:val="003C4255"/>
    <w:rsid w:val="003C4361"/>
    <w:rsid w:val="003C440E"/>
    <w:rsid w:val="003C4875"/>
    <w:rsid w:val="003C4953"/>
    <w:rsid w:val="003C4B01"/>
    <w:rsid w:val="003C57C2"/>
    <w:rsid w:val="003C5B1E"/>
    <w:rsid w:val="003C5B93"/>
    <w:rsid w:val="003C5FED"/>
    <w:rsid w:val="003C6340"/>
    <w:rsid w:val="003C6CCA"/>
    <w:rsid w:val="003C6DA0"/>
    <w:rsid w:val="003C70DB"/>
    <w:rsid w:val="003C7DAA"/>
    <w:rsid w:val="003C7FAD"/>
    <w:rsid w:val="003D03D7"/>
    <w:rsid w:val="003D19B5"/>
    <w:rsid w:val="003D1B95"/>
    <w:rsid w:val="003D2315"/>
    <w:rsid w:val="003D239A"/>
    <w:rsid w:val="003D26F0"/>
    <w:rsid w:val="003D2781"/>
    <w:rsid w:val="003D2FAE"/>
    <w:rsid w:val="003D349D"/>
    <w:rsid w:val="003D45C9"/>
    <w:rsid w:val="003D4976"/>
    <w:rsid w:val="003D4D6D"/>
    <w:rsid w:val="003D4EFE"/>
    <w:rsid w:val="003D4FE8"/>
    <w:rsid w:val="003D5A81"/>
    <w:rsid w:val="003D65B3"/>
    <w:rsid w:val="003D6AF8"/>
    <w:rsid w:val="003D6FCD"/>
    <w:rsid w:val="003D75AD"/>
    <w:rsid w:val="003D7793"/>
    <w:rsid w:val="003D7889"/>
    <w:rsid w:val="003D78DF"/>
    <w:rsid w:val="003D7AEC"/>
    <w:rsid w:val="003D7D43"/>
    <w:rsid w:val="003E0160"/>
    <w:rsid w:val="003E01D2"/>
    <w:rsid w:val="003E085B"/>
    <w:rsid w:val="003E0D46"/>
    <w:rsid w:val="003E0DA0"/>
    <w:rsid w:val="003E0E46"/>
    <w:rsid w:val="003E1408"/>
    <w:rsid w:val="003E15EA"/>
    <w:rsid w:val="003E1985"/>
    <w:rsid w:val="003E2027"/>
    <w:rsid w:val="003E21F9"/>
    <w:rsid w:val="003E2347"/>
    <w:rsid w:val="003E23B5"/>
    <w:rsid w:val="003E2537"/>
    <w:rsid w:val="003E2617"/>
    <w:rsid w:val="003E283F"/>
    <w:rsid w:val="003E2A35"/>
    <w:rsid w:val="003E3539"/>
    <w:rsid w:val="003E37DC"/>
    <w:rsid w:val="003E3C79"/>
    <w:rsid w:val="003E3D01"/>
    <w:rsid w:val="003E45C4"/>
    <w:rsid w:val="003E45E7"/>
    <w:rsid w:val="003E4759"/>
    <w:rsid w:val="003E4C46"/>
    <w:rsid w:val="003E7240"/>
    <w:rsid w:val="003E72AB"/>
    <w:rsid w:val="003F03DB"/>
    <w:rsid w:val="003F1DE0"/>
    <w:rsid w:val="003F3513"/>
    <w:rsid w:val="003F382E"/>
    <w:rsid w:val="003F3B7B"/>
    <w:rsid w:val="003F3F91"/>
    <w:rsid w:val="003F4BA1"/>
    <w:rsid w:val="003F51C3"/>
    <w:rsid w:val="003F56F3"/>
    <w:rsid w:val="003F5A58"/>
    <w:rsid w:val="003F6275"/>
    <w:rsid w:val="003F6E8E"/>
    <w:rsid w:val="003F74BE"/>
    <w:rsid w:val="003F7743"/>
    <w:rsid w:val="00400161"/>
    <w:rsid w:val="00400348"/>
    <w:rsid w:val="00400657"/>
    <w:rsid w:val="00400A83"/>
    <w:rsid w:val="00401821"/>
    <w:rsid w:val="00401DC0"/>
    <w:rsid w:val="00403BE6"/>
    <w:rsid w:val="004044B2"/>
    <w:rsid w:val="004047F6"/>
    <w:rsid w:val="00405417"/>
    <w:rsid w:val="00405695"/>
    <w:rsid w:val="0040569B"/>
    <w:rsid w:val="00405854"/>
    <w:rsid w:val="004058D3"/>
    <w:rsid w:val="00405CF4"/>
    <w:rsid w:val="00405FE6"/>
    <w:rsid w:val="004060F5"/>
    <w:rsid w:val="00406296"/>
    <w:rsid w:val="004067A8"/>
    <w:rsid w:val="00406991"/>
    <w:rsid w:val="00406C0D"/>
    <w:rsid w:val="00406C8C"/>
    <w:rsid w:val="004073D7"/>
    <w:rsid w:val="00407689"/>
    <w:rsid w:val="00407BAB"/>
    <w:rsid w:val="004105D8"/>
    <w:rsid w:val="00410A93"/>
    <w:rsid w:val="004111D6"/>
    <w:rsid w:val="00412136"/>
    <w:rsid w:val="0041285F"/>
    <w:rsid w:val="00412C80"/>
    <w:rsid w:val="00412DD0"/>
    <w:rsid w:val="00413509"/>
    <w:rsid w:val="00414831"/>
    <w:rsid w:val="00414864"/>
    <w:rsid w:val="0041508E"/>
    <w:rsid w:val="0041578A"/>
    <w:rsid w:val="00415C01"/>
    <w:rsid w:val="0041603F"/>
    <w:rsid w:val="004165E6"/>
    <w:rsid w:val="004166A8"/>
    <w:rsid w:val="004166CF"/>
    <w:rsid w:val="0041671D"/>
    <w:rsid w:val="0041698C"/>
    <w:rsid w:val="00417158"/>
    <w:rsid w:val="0042038D"/>
    <w:rsid w:val="004208E2"/>
    <w:rsid w:val="00422130"/>
    <w:rsid w:val="004226AA"/>
    <w:rsid w:val="00422CC3"/>
    <w:rsid w:val="00423131"/>
    <w:rsid w:val="00424142"/>
    <w:rsid w:val="00424323"/>
    <w:rsid w:val="004249BF"/>
    <w:rsid w:val="0042537F"/>
    <w:rsid w:val="004253FF"/>
    <w:rsid w:val="00425579"/>
    <w:rsid w:val="00425D08"/>
    <w:rsid w:val="00427266"/>
    <w:rsid w:val="0042729A"/>
    <w:rsid w:val="00427DBF"/>
    <w:rsid w:val="00430012"/>
    <w:rsid w:val="00430A4A"/>
    <w:rsid w:val="004313A6"/>
    <w:rsid w:val="00431BD2"/>
    <w:rsid w:val="00431F1C"/>
    <w:rsid w:val="00432677"/>
    <w:rsid w:val="00432913"/>
    <w:rsid w:val="00432C1A"/>
    <w:rsid w:val="00433466"/>
    <w:rsid w:val="00433BEB"/>
    <w:rsid w:val="00433E32"/>
    <w:rsid w:val="004342FE"/>
    <w:rsid w:val="00434776"/>
    <w:rsid w:val="00434C11"/>
    <w:rsid w:val="00434DF2"/>
    <w:rsid w:val="00434FD9"/>
    <w:rsid w:val="00435E3E"/>
    <w:rsid w:val="00435F8C"/>
    <w:rsid w:val="004361B2"/>
    <w:rsid w:val="004367B3"/>
    <w:rsid w:val="00436B76"/>
    <w:rsid w:val="00436F31"/>
    <w:rsid w:val="00440281"/>
    <w:rsid w:val="00440327"/>
    <w:rsid w:val="00440636"/>
    <w:rsid w:val="004420BB"/>
    <w:rsid w:val="00442C7F"/>
    <w:rsid w:val="00442CBD"/>
    <w:rsid w:val="004430A7"/>
    <w:rsid w:val="004433C9"/>
    <w:rsid w:val="00443870"/>
    <w:rsid w:val="004438B1"/>
    <w:rsid w:val="00443A2F"/>
    <w:rsid w:val="00443F16"/>
    <w:rsid w:val="004453C5"/>
    <w:rsid w:val="00445BD5"/>
    <w:rsid w:val="004463A8"/>
    <w:rsid w:val="0044710B"/>
    <w:rsid w:val="004475F4"/>
    <w:rsid w:val="00450596"/>
    <w:rsid w:val="004505DA"/>
    <w:rsid w:val="00450C85"/>
    <w:rsid w:val="00450CF5"/>
    <w:rsid w:val="00451067"/>
    <w:rsid w:val="0045243C"/>
    <w:rsid w:val="00452B13"/>
    <w:rsid w:val="00452DFB"/>
    <w:rsid w:val="004537BD"/>
    <w:rsid w:val="0045396E"/>
    <w:rsid w:val="004539B1"/>
    <w:rsid w:val="00453CF3"/>
    <w:rsid w:val="0045546A"/>
    <w:rsid w:val="00457044"/>
    <w:rsid w:val="0045774E"/>
    <w:rsid w:val="0046047E"/>
    <w:rsid w:val="00460A53"/>
    <w:rsid w:val="00460AA7"/>
    <w:rsid w:val="00461545"/>
    <w:rsid w:val="00461A21"/>
    <w:rsid w:val="00462712"/>
    <w:rsid w:val="00462736"/>
    <w:rsid w:val="00462B2D"/>
    <w:rsid w:val="00463F2F"/>
    <w:rsid w:val="00463F8E"/>
    <w:rsid w:val="0046426A"/>
    <w:rsid w:val="00465085"/>
    <w:rsid w:val="004651EF"/>
    <w:rsid w:val="00465658"/>
    <w:rsid w:val="00465E21"/>
    <w:rsid w:val="00466920"/>
    <w:rsid w:val="00466BAB"/>
    <w:rsid w:val="004670DD"/>
    <w:rsid w:val="00467C6E"/>
    <w:rsid w:val="00470D58"/>
    <w:rsid w:val="00470F05"/>
    <w:rsid w:val="0047154C"/>
    <w:rsid w:val="00471932"/>
    <w:rsid w:val="00471E8F"/>
    <w:rsid w:val="00472E93"/>
    <w:rsid w:val="004730D1"/>
    <w:rsid w:val="0047311E"/>
    <w:rsid w:val="00473650"/>
    <w:rsid w:val="004736A7"/>
    <w:rsid w:val="004738B1"/>
    <w:rsid w:val="00473BCD"/>
    <w:rsid w:val="00473F39"/>
    <w:rsid w:val="0047476A"/>
    <w:rsid w:val="00474E3B"/>
    <w:rsid w:val="00474E60"/>
    <w:rsid w:val="00476008"/>
    <w:rsid w:val="00476032"/>
    <w:rsid w:val="004763E0"/>
    <w:rsid w:val="00476AE0"/>
    <w:rsid w:val="00480785"/>
    <w:rsid w:val="00480D05"/>
    <w:rsid w:val="004817AD"/>
    <w:rsid w:val="004837C6"/>
    <w:rsid w:val="004837C9"/>
    <w:rsid w:val="0048412F"/>
    <w:rsid w:val="00484339"/>
    <w:rsid w:val="004849A2"/>
    <w:rsid w:val="00484A9B"/>
    <w:rsid w:val="00485166"/>
    <w:rsid w:val="00485342"/>
    <w:rsid w:val="004854D8"/>
    <w:rsid w:val="004858B7"/>
    <w:rsid w:val="00485AA4"/>
    <w:rsid w:val="00485B0B"/>
    <w:rsid w:val="00486194"/>
    <w:rsid w:val="00487ECD"/>
    <w:rsid w:val="00487FF7"/>
    <w:rsid w:val="00490879"/>
    <w:rsid w:val="004919BE"/>
    <w:rsid w:val="00491B8D"/>
    <w:rsid w:val="004925DB"/>
    <w:rsid w:val="004926DE"/>
    <w:rsid w:val="00493BF9"/>
    <w:rsid w:val="00493DFB"/>
    <w:rsid w:val="00493FD8"/>
    <w:rsid w:val="004940F0"/>
    <w:rsid w:val="004947AD"/>
    <w:rsid w:val="004947BE"/>
    <w:rsid w:val="00494943"/>
    <w:rsid w:val="00494B11"/>
    <w:rsid w:val="00494B84"/>
    <w:rsid w:val="00494C5D"/>
    <w:rsid w:val="00494C7C"/>
    <w:rsid w:val="004954B2"/>
    <w:rsid w:val="00495F2F"/>
    <w:rsid w:val="00495F90"/>
    <w:rsid w:val="004960C8"/>
    <w:rsid w:val="0049659E"/>
    <w:rsid w:val="00496D32"/>
    <w:rsid w:val="004973C1"/>
    <w:rsid w:val="0049767C"/>
    <w:rsid w:val="00497A8F"/>
    <w:rsid w:val="004A0217"/>
    <w:rsid w:val="004A1B02"/>
    <w:rsid w:val="004A1C7A"/>
    <w:rsid w:val="004A21BA"/>
    <w:rsid w:val="004A233E"/>
    <w:rsid w:val="004A2D25"/>
    <w:rsid w:val="004A2D3B"/>
    <w:rsid w:val="004A2DCD"/>
    <w:rsid w:val="004A3625"/>
    <w:rsid w:val="004A40D2"/>
    <w:rsid w:val="004A42B3"/>
    <w:rsid w:val="004A4485"/>
    <w:rsid w:val="004A4BC1"/>
    <w:rsid w:val="004A5211"/>
    <w:rsid w:val="004A5ACA"/>
    <w:rsid w:val="004A5DD5"/>
    <w:rsid w:val="004A6541"/>
    <w:rsid w:val="004A68D9"/>
    <w:rsid w:val="004A6AB7"/>
    <w:rsid w:val="004A6D7A"/>
    <w:rsid w:val="004A6E4A"/>
    <w:rsid w:val="004A7446"/>
    <w:rsid w:val="004A77FA"/>
    <w:rsid w:val="004B066F"/>
    <w:rsid w:val="004B0787"/>
    <w:rsid w:val="004B0BBB"/>
    <w:rsid w:val="004B1361"/>
    <w:rsid w:val="004B16BD"/>
    <w:rsid w:val="004B1702"/>
    <w:rsid w:val="004B19CB"/>
    <w:rsid w:val="004B1CF1"/>
    <w:rsid w:val="004B1E07"/>
    <w:rsid w:val="004B2263"/>
    <w:rsid w:val="004B2A2D"/>
    <w:rsid w:val="004B2BC5"/>
    <w:rsid w:val="004B2F18"/>
    <w:rsid w:val="004B303A"/>
    <w:rsid w:val="004B3406"/>
    <w:rsid w:val="004B3FBE"/>
    <w:rsid w:val="004B416A"/>
    <w:rsid w:val="004B45D0"/>
    <w:rsid w:val="004B49D2"/>
    <w:rsid w:val="004B5112"/>
    <w:rsid w:val="004B52CF"/>
    <w:rsid w:val="004B5308"/>
    <w:rsid w:val="004B541D"/>
    <w:rsid w:val="004B5DBD"/>
    <w:rsid w:val="004B6D87"/>
    <w:rsid w:val="004B7517"/>
    <w:rsid w:val="004C0571"/>
    <w:rsid w:val="004C0BE4"/>
    <w:rsid w:val="004C16D5"/>
    <w:rsid w:val="004C1AB3"/>
    <w:rsid w:val="004C2562"/>
    <w:rsid w:val="004C2932"/>
    <w:rsid w:val="004C2CA7"/>
    <w:rsid w:val="004C2CBB"/>
    <w:rsid w:val="004C2DEE"/>
    <w:rsid w:val="004C2E26"/>
    <w:rsid w:val="004C347D"/>
    <w:rsid w:val="004C48BA"/>
    <w:rsid w:val="004C49B2"/>
    <w:rsid w:val="004C4B41"/>
    <w:rsid w:val="004C51FE"/>
    <w:rsid w:val="004C6146"/>
    <w:rsid w:val="004C62A4"/>
    <w:rsid w:val="004C6E77"/>
    <w:rsid w:val="004C722A"/>
    <w:rsid w:val="004C7359"/>
    <w:rsid w:val="004C77B7"/>
    <w:rsid w:val="004D0BBF"/>
    <w:rsid w:val="004D0D16"/>
    <w:rsid w:val="004D0D8D"/>
    <w:rsid w:val="004D122F"/>
    <w:rsid w:val="004D157B"/>
    <w:rsid w:val="004D1A29"/>
    <w:rsid w:val="004D1CA7"/>
    <w:rsid w:val="004D225A"/>
    <w:rsid w:val="004D2C87"/>
    <w:rsid w:val="004D2CA1"/>
    <w:rsid w:val="004D30C8"/>
    <w:rsid w:val="004D5128"/>
    <w:rsid w:val="004D5D5B"/>
    <w:rsid w:val="004D68E2"/>
    <w:rsid w:val="004D6943"/>
    <w:rsid w:val="004D6AC7"/>
    <w:rsid w:val="004D716B"/>
    <w:rsid w:val="004D7363"/>
    <w:rsid w:val="004D7E48"/>
    <w:rsid w:val="004E04EA"/>
    <w:rsid w:val="004E0633"/>
    <w:rsid w:val="004E13B3"/>
    <w:rsid w:val="004E1680"/>
    <w:rsid w:val="004E1A16"/>
    <w:rsid w:val="004E1ED2"/>
    <w:rsid w:val="004E1EEE"/>
    <w:rsid w:val="004E3530"/>
    <w:rsid w:val="004E403A"/>
    <w:rsid w:val="004E4AD0"/>
    <w:rsid w:val="004E50C6"/>
    <w:rsid w:val="004E53CE"/>
    <w:rsid w:val="004E5417"/>
    <w:rsid w:val="004E5BAD"/>
    <w:rsid w:val="004E5F40"/>
    <w:rsid w:val="004E61E3"/>
    <w:rsid w:val="004E62B9"/>
    <w:rsid w:val="004E65D3"/>
    <w:rsid w:val="004E6B28"/>
    <w:rsid w:val="004E7C12"/>
    <w:rsid w:val="004F0140"/>
    <w:rsid w:val="004F16BD"/>
    <w:rsid w:val="004F183A"/>
    <w:rsid w:val="004F1BBC"/>
    <w:rsid w:val="004F1E95"/>
    <w:rsid w:val="004F228E"/>
    <w:rsid w:val="004F2678"/>
    <w:rsid w:val="004F2F67"/>
    <w:rsid w:val="004F3860"/>
    <w:rsid w:val="004F41B3"/>
    <w:rsid w:val="004F43E6"/>
    <w:rsid w:val="004F44F9"/>
    <w:rsid w:val="004F4738"/>
    <w:rsid w:val="004F493F"/>
    <w:rsid w:val="004F49C8"/>
    <w:rsid w:val="004F5961"/>
    <w:rsid w:val="004F5D2D"/>
    <w:rsid w:val="004F6E1D"/>
    <w:rsid w:val="004F6F25"/>
    <w:rsid w:val="004F705D"/>
    <w:rsid w:val="004F7C81"/>
    <w:rsid w:val="005000D6"/>
    <w:rsid w:val="00500122"/>
    <w:rsid w:val="0050018B"/>
    <w:rsid w:val="005003CC"/>
    <w:rsid w:val="00500AA6"/>
    <w:rsid w:val="00501517"/>
    <w:rsid w:val="00501D3D"/>
    <w:rsid w:val="005030EA"/>
    <w:rsid w:val="0050334A"/>
    <w:rsid w:val="00503B02"/>
    <w:rsid w:val="00503E1B"/>
    <w:rsid w:val="005040F9"/>
    <w:rsid w:val="00504683"/>
    <w:rsid w:val="00504794"/>
    <w:rsid w:val="0050499B"/>
    <w:rsid w:val="00504F66"/>
    <w:rsid w:val="00505B15"/>
    <w:rsid w:val="00505EBD"/>
    <w:rsid w:val="00506024"/>
    <w:rsid w:val="00507039"/>
    <w:rsid w:val="0050725E"/>
    <w:rsid w:val="0051008D"/>
    <w:rsid w:val="00511EC1"/>
    <w:rsid w:val="005122D4"/>
    <w:rsid w:val="00512DE9"/>
    <w:rsid w:val="00513355"/>
    <w:rsid w:val="005133D5"/>
    <w:rsid w:val="00513773"/>
    <w:rsid w:val="005139C9"/>
    <w:rsid w:val="005140C1"/>
    <w:rsid w:val="00514297"/>
    <w:rsid w:val="00514667"/>
    <w:rsid w:val="00514F45"/>
    <w:rsid w:val="005153AD"/>
    <w:rsid w:val="005154FA"/>
    <w:rsid w:val="005156CE"/>
    <w:rsid w:val="00515B20"/>
    <w:rsid w:val="00515BC7"/>
    <w:rsid w:val="00515E05"/>
    <w:rsid w:val="00516447"/>
    <w:rsid w:val="00516B2B"/>
    <w:rsid w:val="005179BB"/>
    <w:rsid w:val="005200ED"/>
    <w:rsid w:val="00520365"/>
    <w:rsid w:val="0052052D"/>
    <w:rsid w:val="005211F7"/>
    <w:rsid w:val="0052219D"/>
    <w:rsid w:val="00522CBA"/>
    <w:rsid w:val="00522FDA"/>
    <w:rsid w:val="00523A78"/>
    <w:rsid w:val="00524183"/>
    <w:rsid w:val="0052436C"/>
    <w:rsid w:val="005246B2"/>
    <w:rsid w:val="00524766"/>
    <w:rsid w:val="00525008"/>
    <w:rsid w:val="0052514E"/>
    <w:rsid w:val="005257A0"/>
    <w:rsid w:val="00527155"/>
    <w:rsid w:val="0052754A"/>
    <w:rsid w:val="00527968"/>
    <w:rsid w:val="00527DF4"/>
    <w:rsid w:val="00530050"/>
    <w:rsid w:val="00531868"/>
    <w:rsid w:val="00531A7C"/>
    <w:rsid w:val="00531AF6"/>
    <w:rsid w:val="005329B0"/>
    <w:rsid w:val="00533513"/>
    <w:rsid w:val="0053387C"/>
    <w:rsid w:val="0053424E"/>
    <w:rsid w:val="0053485F"/>
    <w:rsid w:val="00534E13"/>
    <w:rsid w:val="00536951"/>
    <w:rsid w:val="00536A07"/>
    <w:rsid w:val="00536A9E"/>
    <w:rsid w:val="00536CA2"/>
    <w:rsid w:val="00536E05"/>
    <w:rsid w:val="00536FA4"/>
    <w:rsid w:val="005375CE"/>
    <w:rsid w:val="00537C38"/>
    <w:rsid w:val="00537F33"/>
    <w:rsid w:val="00540282"/>
    <w:rsid w:val="00540730"/>
    <w:rsid w:val="0054113E"/>
    <w:rsid w:val="00541327"/>
    <w:rsid w:val="00541783"/>
    <w:rsid w:val="005421C2"/>
    <w:rsid w:val="005421E5"/>
    <w:rsid w:val="005424CA"/>
    <w:rsid w:val="0054382C"/>
    <w:rsid w:val="00543BB6"/>
    <w:rsid w:val="00543C85"/>
    <w:rsid w:val="00543CFF"/>
    <w:rsid w:val="005440B4"/>
    <w:rsid w:val="00544A51"/>
    <w:rsid w:val="00544B6D"/>
    <w:rsid w:val="005457D2"/>
    <w:rsid w:val="005458A3"/>
    <w:rsid w:val="0054619E"/>
    <w:rsid w:val="00546782"/>
    <w:rsid w:val="00546C1C"/>
    <w:rsid w:val="00546D6A"/>
    <w:rsid w:val="00546D80"/>
    <w:rsid w:val="00547139"/>
    <w:rsid w:val="005473CE"/>
    <w:rsid w:val="0054763D"/>
    <w:rsid w:val="00547670"/>
    <w:rsid w:val="00547B51"/>
    <w:rsid w:val="00547CB0"/>
    <w:rsid w:val="00547DE0"/>
    <w:rsid w:val="00547E0F"/>
    <w:rsid w:val="00547E3E"/>
    <w:rsid w:val="00550191"/>
    <w:rsid w:val="00550C78"/>
    <w:rsid w:val="0055101F"/>
    <w:rsid w:val="00551487"/>
    <w:rsid w:val="0055166F"/>
    <w:rsid w:val="005523E3"/>
    <w:rsid w:val="0055248C"/>
    <w:rsid w:val="00553306"/>
    <w:rsid w:val="005539C4"/>
    <w:rsid w:val="00553B2A"/>
    <w:rsid w:val="00553F4B"/>
    <w:rsid w:val="00554CD2"/>
    <w:rsid w:val="00555A66"/>
    <w:rsid w:val="005564F8"/>
    <w:rsid w:val="00556C8A"/>
    <w:rsid w:val="0055751D"/>
    <w:rsid w:val="00557F90"/>
    <w:rsid w:val="005607EE"/>
    <w:rsid w:val="0056155D"/>
    <w:rsid w:val="00562645"/>
    <w:rsid w:val="0056328E"/>
    <w:rsid w:val="005634AA"/>
    <w:rsid w:val="005635DD"/>
    <w:rsid w:val="00563A5F"/>
    <w:rsid w:val="00563BFC"/>
    <w:rsid w:val="00563EAD"/>
    <w:rsid w:val="005642BE"/>
    <w:rsid w:val="005647E4"/>
    <w:rsid w:val="00564936"/>
    <w:rsid w:val="00564A87"/>
    <w:rsid w:val="00564C54"/>
    <w:rsid w:val="00564DFE"/>
    <w:rsid w:val="00564F20"/>
    <w:rsid w:val="005651AC"/>
    <w:rsid w:val="00565F33"/>
    <w:rsid w:val="00567387"/>
    <w:rsid w:val="00567A11"/>
    <w:rsid w:val="00570201"/>
    <w:rsid w:val="00570717"/>
    <w:rsid w:val="005712D9"/>
    <w:rsid w:val="0057133C"/>
    <w:rsid w:val="005719E2"/>
    <w:rsid w:val="00571A96"/>
    <w:rsid w:val="005720D1"/>
    <w:rsid w:val="00572111"/>
    <w:rsid w:val="00572832"/>
    <w:rsid w:val="00573020"/>
    <w:rsid w:val="00573688"/>
    <w:rsid w:val="00573C36"/>
    <w:rsid w:val="00574008"/>
    <w:rsid w:val="00574165"/>
    <w:rsid w:val="00574D32"/>
    <w:rsid w:val="00574F61"/>
    <w:rsid w:val="005754DF"/>
    <w:rsid w:val="00575B9B"/>
    <w:rsid w:val="00575D01"/>
    <w:rsid w:val="00575E90"/>
    <w:rsid w:val="00575F77"/>
    <w:rsid w:val="0057617D"/>
    <w:rsid w:val="005765E8"/>
    <w:rsid w:val="00576610"/>
    <w:rsid w:val="0057761B"/>
    <w:rsid w:val="00577879"/>
    <w:rsid w:val="00577915"/>
    <w:rsid w:val="00577A4E"/>
    <w:rsid w:val="0058048F"/>
    <w:rsid w:val="00580A6F"/>
    <w:rsid w:val="00580DA3"/>
    <w:rsid w:val="00581841"/>
    <w:rsid w:val="005819D9"/>
    <w:rsid w:val="005820F8"/>
    <w:rsid w:val="005821AD"/>
    <w:rsid w:val="00582575"/>
    <w:rsid w:val="00582AAA"/>
    <w:rsid w:val="00582ACB"/>
    <w:rsid w:val="00583227"/>
    <w:rsid w:val="00583B93"/>
    <w:rsid w:val="0058441E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12"/>
    <w:rsid w:val="00587C54"/>
    <w:rsid w:val="00587FA1"/>
    <w:rsid w:val="00591580"/>
    <w:rsid w:val="00591676"/>
    <w:rsid w:val="005916DD"/>
    <w:rsid w:val="00592056"/>
    <w:rsid w:val="005920F2"/>
    <w:rsid w:val="0059243E"/>
    <w:rsid w:val="005925D5"/>
    <w:rsid w:val="005930F4"/>
    <w:rsid w:val="005935AC"/>
    <w:rsid w:val="005955C2"/>
    <w:rsid w:val="0059562A"/>
    <w:rsid w:val="005956FD"/>
    <w:rsid w:val="00595C4A"/>
    <w:rsid w:val="005961A3"/>
    <w:rsid w:val="0059628B"/>
    <w:rsid w:val="005964CE"/>
    <w:rsid w:val="00596F86"/>
    <w:rsid w:val="00597121"/>
    <w:rsid w:val="00597553"/>
    <w:rsid w:val="005A056A"/>
    <w:rsid w:val="005A090F"/>
    <w:rsid w:val="005A0942"/>
    <w:rsid w:val="005A0A35"/>
    <w:rsid w:val="005A0B76"/>
    <w:rsid w:val="005A0CDC"/>
    <w:rsid w:val="005A1A1F"/>
    <w:rsid w:val="005A1A3A"/>
    <w:rsid w:val="005A1F99"/>
    <w:rsid w:val="005A2621"/>
    <w:rsid w:val="005A28ED"/>
    <w:rsid w:val="005A2B23"/>
    <w:rsid w:val="005A2BA6"/>
    <w:rsid w:val="005A2F66"/>
    <w:rsid w:val="005A350C"/>
    <w:rsid w:val="005A46E4"/>
    <w:rsid w:val="005A4925"/>
    <w:rsid w:val="005A5664"/>
    <w:rsid w:val="005A6191"/>
    <w:rsid w:val="005A6900"/>
    <w:rsid w:val="005A693F"/>
    <w:rsid w:val="005A6B67"/>
    <w:rsid w:val="005A6C96"/>
    <w:rsid w:val="005A72C3"/>
    <w:rsid w:val="005A7D7B"/>
    <w:rsid w:val="005B0736"/>
    <w:rsid w:val="005B074D"/>
    <w:rsid w:val="005B18EB"/>
    <w:rsid w:val="005B2CF8"/>
    <w:rsid w:val="005B3453"/>
    <w:rsid w:val="005B34E7"/>
    <w:rsid w:val="005B45F8"/>
    <w:rsid w:val="005B4973"/>
    <w:rsid w:val="005B4C57"/>
    <w:rsid w:val="005B4D92"/>
    <w:rsid w:val="005B5248"/>
    <w:rsid w:val="005B5AA1"/>
    <w:rsid w:val="005B6571"/>
    <w:rsid w:val="005B6723"/>
    <w:rsid w:val="005B6F94"/>
    <w:rsid w:val="005B70A1"/>
    <w:rsid w:val="005B7702"/>
    <w:rsid w:val="005B7DA7"/>
    <w:rsid w:val="005B7F63"/>
    <w:rsid w:val="005C09D9"/>
    <w:rsid w:val="005C19EE"/>
    <w:rsid w:val="005C2079"/>
    <w:rsid w:val="005C247A"/>
    <w:rsid w:val="005C2BCC"/>
    <w:rsid w:val="005C2DF1"/>
    <w:rsid w:val="005C2E19"/>
    <w:rsid w:val="005C2E90"/>
    <w:rsid w:val="005C303E"/>
    <w:rsid w:val="005C35DE"/>
    <w:rsid w:val="005C42AC"/>
    <w:rsid w:val="005C4B23"/>
    <w:rsid w:val="005C6874"/>
    <w:rsid w:val="005C70AB"/>
    <w:rsid w:val="005C7658"/>
    <w:rsid w:val="005C76A0"/>
    <w:rsid w:val="005C76CE"/>
    <w:rsid w:val="005D0967"/>
    <w:rsid w:val="005D12AB"/>
    <w:rsid w:val="005D1784"/>
    <w:rsid w:val="005D1C23"/>
    <w:rsid w:val="005D20B9"/>
    <w:rsid w:val="005D2109"/>
    <w:rsid w:val="005D26FC"/>
    <w:rsid w:val="005D2C92"/>
    <w:rsid w:val="005D2DE1"/>
    <w:rsid w:val="005D3169"/>
    <w:rsid w:val="005D47EE"/>
    <w:rsid w:val="005D4D9F"/>
    <w:rsid w:val="005D5C84"/>
    <w:rsid w:val="005D68C4"/>
    <w:rsid w:val="005D6966"/>
    <w:rsid w:val="005D6D97"/>
    <w:rsid w:val="005D6DFD"/>
    <w:rsid w:val="005D7AE1"/>
    <w:rsid w:val="005D7FB9"/>
    <w:rsid w:val="005E097D"/>
    <w:rsid w:val="005E10A8"/>
    <w:rsid w:val="005E1C96"/>
    <w:rsid w:val="005E36FE"/>
    <w:rsid w:val="005E404B"/>
    <w:rsid w:val="005E42FA"/>
    <w:rsid w:val="005E490D"/>
    <w:rsid w:val="005E4AF3"/>
    <w:rsid w:val="005E4D02"/>
    <w:rsid w:val="005E590E"/>
    <w:rsid w:val="005E6C25"/>
    <w:rsid w:val="005E70CF"/>
    <w:rsid w:val="005E7397"/>
    <w:rsid w:val="005E7708"/>
    <w:rsid w:val="005E7979"/>
    <w:rsid w:val="005F06B8"/>
    <w:rsid w:val="005F0A5C"/>
    <w:rsid w:val="005F0DD0"/>
    <w:rsid w:val="005F11BA"/>
    <w:rsid w:val="005F19D7"/>
    <w:rsid w:val="005F1BD0"/>
    <w:rsid w:val="005F246F"/>
    <w:rsid w:val="005F2CE4"/>
    <w:rsid w:val="005F2D9C"/>
    <w:rsid w:val="005F38FB"/>
    <w:rsid w:val="005F4330"/>
    <w:rsid w:val="005F5BFF"/>
    <w:rsid w:val="005F5FFC"/>
    <w:rsid w:val="005F60C7"/>
    <w:rsid w:val="005F7163"/>
    <w:rsid w:val="005F73A2"/>
    <w:rsid w:val="005F7770"/>
    <w:rsid w:val="005F77A4"/>
    <w:rsid w:val="005F7976"/>
    <w:rsid w:val="005F7B01"/>
    <w:rsid w:val="005F7D98"/>
    <w:rsid w:val="006000EB"/>
    <w:rsid w:val="006001FD"/>
    <w:rsid w:val="006002B1"/>
    <w:rsid w:val="00600982"/>
    <w:rsid w:val="00600C7A"/>
    <w:rsid w:val="006016F5"/>
    <w:rsid w:val="006020A7"/>
    <w:rsid w:val="00602362"/>
    <w:rsid w:val="006024D1"/>
    <w:rsid w:val="006028A0"/>
    <w:rsid w:val="00602E02"/>
    <w:rsid w:val="00602F0A"/>
    <w:rsid w:val="00603A4F"/>
    <w:rsid w:val="00603BC1"/>
    <w:rsid w:val="00603CC0"/>
    <w:rsid w:val="00603D08"/>
    <w:rsid w:val="00603F9F"/>
    <w:rsid w:val="0060422C"/>
    <w:rsid w:val="0060433F"/>
    <w:rsid w:val="006044DF"/>
    <w:rsid w:val="00604504"/>
    <w:rsid w:val="00604CF3"/>
    <w:rsid w:val="00604D74"/>
    <w:rsid w:val="0060507D"/>
    <w:rsid w:val="00605DED"/>
    <w:rsid w:val="006066DC"/>
    <w:rsid w:val="00606F7D"/>
    <w:rsid w:val="0060724D"/>
    <w:rsid w:val="00607363"/>
    <w:rsid w:val="00607DDC"/>
    <w:rsid w:val="0061011B"/>
    <w:rsid w:val="006110F2"/>
    <w:rsid w:val="0061143B"/>
    <w:rsid w:val="00611EDD"/>
    <w:rsid w:val="0061208C"/>
    <w:rsid w:val="00612201"/>
    <w:rsid w:val="0061239E"/>
    <w:rsid w:val="00612444"/>
    <w:rsid w:val="00612F03"/>
    <w:rsid w:val="00613BF7"/>
    <w:rsid w:val="0061421B"/>
    <w:rsid w:val="00614567"/>
    <w:rsid w:val="006145E2"/>
    <w:rsid w:val="006166F5"/>
    <w:rsid w:val="00616BB4"/>
    <w:rsid w:val="00616E0D"/>
    <w:rsid w:val="00617035"/>
    <w:rsid w:val="006170C9"/>
    <w:rsid w:val="006175CA"/>
    <w:rsid w:val="00617637"/>
    <w:rsid w:val="006178AB"/>
    <w:rsid w:val="00617AEB"/>
    <w:rsid w:val="006200CE"/>
    <w:rsid w:val="00620500"/>
    <w:rsid w:val="0062157F"/>
    <w:rsid w:val="00621608"/>
    <w:rsid w:val="006216F0"/>
    <w:rsid w:val="00622132"/>
    <w:rsid w:val="006225FE"/>
    <w:rsid w:val="00622CFC"/>
    <w:rsid w:val="00622E0C"/>
    <w:rsid w:val="00623440"/>
    <w:rsid w:val="00623560"/>
    <w:rsid w:val="00623FAB"/>
    <w:rsid w:val="00624050"/>
    <w:rsid w:val="006250D5"/>
    <w:rsid w:val="0062534C"/>
    <w:rsid w:val="00625A8A"/>
    <w:rsid w:val="00626304"/>
    <w:rsid w:val="00626420"/>
    <w:rsid w:val="00626D83"/>
    <w:rsid w:val="00626F3A"/>
    <w:rsid w:val="00627695"/>
    <w:rsid w:val="006276CB"/>
    <w:rsid w:val="00627DD1"/>
    <w:rsid w:val="00627F4A"/>
    <w:rsid w:val="0063055F"/>
    <w:rsid w:val="0063081D"/>
    <w:rsid w:val="00631666"/>
    <w:rsid w:val="00631CBF"/>
    <w:rsid w:val="0063216B"/>
    <w:rsid w:val="006321A3"/>
    <w:rsid w:val="00632711"/>
    <w:rsid w:val="00632735"/>
    <w:rsid w:val="00632DE2"/>
    <w:rsid w:val="00633022"/>
    <w:rsid w:val="00633E91"/>
    <w:rsid w:val="00634665"/>
    <w:rsid w:val="006347AB"/>
    <w:rsid w:val="00634D47"/>
    <w:rsid w:val="00635E6B"/>
    <w:rsid w:val="00635E77"/>
    <w:rsid w:val="0063655D"/>
    <w:rsid w:val="00637964"/>
    <w:rsid w:val="00637AB9"/>
    <w:rsid w:val="00637CC2"/>
    <w:rsid w:val="00637D88"/>
    <w:rsid w:val="00637F48"/>
    <w:rsid w:val="006400BD"/>
    <w:rsid w:val="0064013F"/>
    <w:rsid w:val="00640443"/>
    <w:rsid w:val="0064076F"/>
    <w:rsid w:val="00642000"/>
    <w:rsid w:val="006421A9"/>
    <w:rsid w:val="006422A0"/>
    <w:rsid w:val="00642720"/>
    <w:rsid w:val="00642B1A"/>
    <w:rsid w:val="00642C64"/>
    <w:rsid w:val="00642D77"/>
    <w:rsid w:val="0064382C"/>
    <w:rsid w:val="006448F6"/>
    <w:rsid w:val="00644BC0"/>
    <w:rsid w:val="00644F14"/>
    <w:rsid w:val="00645253"/>
    <w:rsid w:val="006455F0"/>
    <w:rsid w:val="00645D93"/>
    <w:rsid w:val="00645DEF"/>
    <w:rsid w:val="00646B1B"/>
    <w:rsid w:val="006475C6"/>
    <w:rsid w:val="0064763E"/>
    <w:rsid w:val="006476E8"/>
    <w:rsid w:val="00650347"/>
    <w:rsid w:val="00650389"/>
    <w:rsid w:val="00650F2B"/>
    <w:rsid w:val="00650F41"/>
    <w:rsid w:val="00651994"/>
    <w:rsid w:val="00651ACE"/>
    <w:rsid w:val="00651D77"/>
    <w:rsid w:val="00651E85"/>
    <w:rsid w:val="00651F21"/>
    <w:rsid w:val="006522F2"/>
    <w:rsid w:val="0065269A"/>
    <w:rsid w:val="006529B2"/>
    <w:rsid w:val="00652DB4"/>
    <w:rsid w:val="006532E0"/>
    <w:rsid w:val="0065352E"/>
    <w:rsid w:val="0065375E"/>
    <w:rsid w:val="00653E33"/>
    <w:rsid w:val="00654705"/>
    <w:rsid w:val="00654B25"/>
    <w:rsid w:val="00654B73"/>
    <w:rsid w:val="006553E1"/>
    <w:rsid w:val="00655C2E"/>
    <w:rsid w:val="0065639E"/>
    <w:rsid w:val="006564F4"/>
    <w:rsid w:val="00656BA4"/>
    <w:rsid w:val="00656D98"/>
    <w:rsid w:val="006572C2"/>
    <w:rsid w:val="00657AD1"/>
    <w:rsid w:val="00660178"/>
    <w:rsid w:val="00660512"/>
    <w:rsid w:val="00660647"/>
    <w:rsid w:val="00661E44"/>
    <w:rsid w:val="0066287B"/>
    <w:rsid w:val="006629D5"/>
    <w:rsid w:val="00662B1E"/>
    <w:rsid w:val="006633F9"/>
    <w:rsid w:val="006635AE"/>
    <w:rsid w:val="00663E72"/>
    <w:rsid w:val="00664C26"/>
    <w:rsid w:val="00665417"/>
    <w:rsid w:val="006655F0"/>
    <w:rsid w:val="00665930"/>
    <w:rsid w:val="00665B82"/>
    <w:rsid w:val="006661FD"/>
    <w:rsid w:val="0066628B"/>
    <w:rsid w:val="006665E3"/>
    <w:rsid w:val="00666F2E"/>
    <w:rsid w:val="00667482"/>
    <w:rsid w:val="0066790B"/>
    <w:rsid w:val="00667E8B"/>
    <w:rsid w:val="0067056C"/>
    <w:rsid w:val="006706EF"/>
    <w:rsid w:val="006709B7"/>
    <w:rsid w:val="00670B57"/>
    <w:rsid w:val="00671023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7053"/>
    <w:rsid w:val="006800B4"/>
    <w:rsid w:val="006802E3"/>
    <w:rsid w:val="006803C7"/>
    <w:rsid w:val="0068055D"/>
    <w:rsid w:val="00680C90"/>
    <w:rsid w:val="00681CAD"/>
    <w:rsid w:val="00681E58"/>
    <w:rsid w:val="00682786"/>
    <w:rsid w:val="00682976"/>
    <w:rsid w:val="006829A4"/>
    <w:rsid w:val="006832DF"/>
    <w:rsid w:val="006838F9"/>
    <w:rsid w:val="00684031"/>
    <w:rsid w:val="006846C0"/>
    <w:rsid w:val="00684720"/>
    <w:rsid w:val="00684860"/>
    <w:rsid w:val="00684E25"/>
    <w:rsid w:val="00685298"/>
    <w:rsid w:val="0068552B"/>
    <w:rsid w:val="006855D9"/>
    <w:rsid w:val="00685652"/>
    <w:rsid w:val="00685AD8"/>
    <w:rsid w:val="00685C02"/>
    <w:rsid w:val="00685D6C"/>
    <w:rsid w:val="00685D82"/>
    <w:rsid w:val="00685E56"/>
    <w:rsid w:val="00685E74"/>
    <w:rsid w:val="00685EFF"/>
    <w:rsid w:val="0068613B"/>
    <w:rsid w:val="00686762"/>
    <w:rsid w:val="006876E0"/>
    <w:rsid w:val="00690487"/>
    <w:rsid w:val="0069125A"/>
    <w:rsid w:val="00691891"/>
    <w:rsid w:val="00691B4D"/>
    <w:rsid w:val="006923AA"/>
    <w:rsid w:val="00692855"/>
    <w:rsid w:val="00692D33"/>
    <w:rsid w:val="00692FA3"/>
    <w:rsid w:val="00693B3E"/>
    <w:rsid w:val="00694A55"/>
    <w:rsid w:val="00695874"/>
    <w:rsid w:val="00695A7C"/>
    <w:rsid w:val="00696148"/>
    <w:rsid w:val="00696D50"/>
    <w:rsid w:val="0069712B"/>
    <w:rsid w:val="00697198"/>
    <w:rsid w:val="00697309"/>
    <w:rsid w:val="006978D1"/>
    <w:rsid w:val="00697D19"/>
    <w:rsid w:val="00697EB5"/>
    <w:rsid w:val="006A1220"/>
    <w:rsid w:val="006A1432"/>
    <w:rsid w:val="006A14E7"/>
    <w:rsid w:val="006A152B"/>
    <w:rsid w:val="006A2189"/>
    <w:rsid w:val="006A23DB"/>
    <w:rsid w:val="006A2724"/>
    <w:rsid w:val="006A2D58"/>
    <w:rsid w:val="006A418A"/>
    <w:rsid w:val="006A4B74"/>
    <w:rsid w:val="006A52FA"/>
    <w:rsid w:val="006A5344"/>
    <w:rsid w:val="006A581E"/>
    <w:rsid w:val="006A5DC6"/>
    <w:rsid w:val="006A7283"/>
    <w:rsid w:val="006A7919"/>
    <w:rsid w:val="006A7B34"/>
    <w:rsid w:val="006B00AD"/>
    <w:rsid w:val="006B063D"/>
    <w:rsid w:val="006B09D4"/>
    <w:rsid w:val="006B0B8D"/>
    <w:rsid w:val="006B0BAA"/>
    <w:rsid w:val="006B0DC8"/>
    <w:rsid w:val="006B1792"/>
    <w:rsid w:val="006B1CE1"/>
    <w:rsid w:val="006B1F3E"/>
    <w:rsid w:val="006B2306"/>
    <w:rsid w:val="006B258D"/>
    <w:rsid w:val="006B2D09"/>
    <w:rsid w:val="006B2DC9"/>
    <w:rsid w:val="006B341D"/>
    <w:rsid w:val="006B348E"/>
    <w:rsid w:val="006B3BEA"/>
    <w:rsid w:val="006B4072"/>
    <w:rsid w:val="006B447B"/>
    <w:rsid w:val="006B47AE"/>
    <w:rsid w:val="006B4B22"/>
    <w:rsid w:val="006B537F"/>
    <w:rsid w:val="006B5566"/>
    <w:rsid w:val="006B5936"/>
    <w:rsid w:val="006B619B"/>
    <w:rsid w:val="006B6F2F"/>
    <w:rsid w:val="006B6F62"/>
    <w:rsid w:val="006B7823"/>
    <w:rsid w:val="006B7DDB"/>
    <w:rsid w:val="006C0059"/>
    <w:rsid w:val="006C0C73"/>
    <w:rsid w:val="006C0DC8"/>
    <w:rsid w:val="006C202B"/>
    <w:rsid w:val="006C2789"/>
    <w:rsid w:val="006C2B83"/>
    <w:rsid w:val="006C357D"/>
    <w:rsid w:val="006C4976"/>
    <w:rsid w:val="006C5FCD"/>
    <w:rsid w:val="006C60D1"/>
    <w:rsid w:val="006C61DE"/>
    <w:rsid w:val="006C623E"/>
    <w:rsid w:val="006C75EF"/>
    <w:rsid w:val="006C7FBD"/>
    <w:rsid w:val="006D01F8"/>
    <w:rsid w:val="006D0530"/>
    <w:rsid w:val="006D057D"/>
    <w:rsid w:val="006D058E"/>
    <w:rsid w:val="006D08E1"/>
    <w:rsid w:val="006D117A"/>
    <w:rsid w:val="006D144F"/>
    <w:rsid w:val="006D161B"/>
    <w:rsid w:val="006D1FFF"/>
    <w:rsid w:val="006D2605"/>
    <w:rsid w:val="006D279D"/>
    <w:rsid w:val="006D30A2"/>
    <w:rsid w:val="006D38C0"/>
    <w:rsid w:val="006D424E"/>
    <w:rsid w:val="006D4576"/>
    <w:rsid w:val="006D4DA6"/>
    <w:rsid w:val="006D4EC1"/>
    <w:rsid w:val="006D5904"/>
    <w:rsid w:val="006D5D42"/>
    <w:rsid w:val="006D64E5"/>
    <w:rsid w:val="006D6B3B"/>
    <w:rsid w:val="006D6BA7"/>
    <w:rsid w:val="006D70E0"/>
    <w:rsid w:val="006D710D"/>
    <w:rsid w:val="006D7326"/>
    <w:rsid w:val="006D750B"/>
    <w:rsid w:val="006D7C15"/>
    <w:rsid w:val="006D7D80"/>
    <w:rsid w:val="006E05AC"/>
    <w:rsid w:val="006E34C8"/>
    <w:rsid w:val="006E34E9"/>
    <w:rsid w:val="006E359E"/>
    <w:rsid w:val="006E4778"/>
    <w:rsid w:val="006E4D54"/>
    <w:rsid w:val="006E5760"/>
    <w:rsid w:val="006E5A6B"/>
    <w:rsid w:val="006E60FE"/>
    <w:rsid w:val="006E627C"/>
    <w:rsid w:val="006E6D23"/>
    <w:rsid w:val="006E6E61"/>
    <w:rsid w:val="006E710E"/>
    <w:rsid w:val="006E73BD"/>
    <w:rsid w:val="006E78BE"/>
    <w:rsid w:val="006E7AF7"/>
    <w:rsid w:val="006F0806"/>
    <w:rsid w:val="006F0F9D"/>
    <w:rsid w:val="006F13E5"/>
    <w:rsid w:val="006F1939"/>
    <w:rsid w:val="006F24C4"/>
    <w:rsid w:val="006F271A"/>
    <w:rsid w:val="006F2E05"/>
    <w:rsid w:val="006F30B6"/>
    <w:rsid w:val="006F4215"/>
    <w:rsid w:val="006F4E35"/>
    <w:rsid w:val="006F514E"/>
    <w:rsid w:val="006F5217"/>
    <w:rsid w:val="006F56CF"/>
    <w:rsid w:val="006F5A1B"/>
    <w:rsid w:val="006F5E73"/>
    <w:rsid w:val="006F60C5"/>
    <w:rsid w:val="006F66A0"/>
    <w:rsid w:val="006F6DA6"/>
    <w:rsid w:val="006F6EAE"/>
    <w:rsid w:val="006F7475"/>
    <w:rsid w:val="006F7E12"/>
    <w:rsid w:val="007000B8"/>
    <w:rsid w:val="007001BD"/>
    <w:rsid w:val="007008A9"/>
    <w:rsid w:val="00700AC0"/>
    <w:rsid w:val="007017E7"/>
    <w:rsid w:val="0070267B"/>
    <w:rsid w:val="007030AA"/>
    <w:rsid w:val="00703959"/>
    <w:rsid w:val="00703AF1"/>
    <w:rsid w:val="00703DEB"/>
    <w:rsid w:val="007040BE"/>
    <w:rsid w:val="00704396"/>
    <w:rsid w:val="0070444F"/>
    <w:rsid w:val="007048FF"/>
    <w:rsid w:val="00704E75"/>
    <w:rsid w:val="00705B6A"/>
    <w:rsid w:val="00705BE7"/>
    <w:rsid w:val="00706034"/>
    <w:rsid w:val="00706AEB"/>
    <w:rsid w:val="00710548"/>
    <w:rsid w:val="00710AA2"/>
    <w:rsid w:val="00710F50"/>
    <w:rsid w:val="007117C7"/>
    <w:rsid w:val="00711971"/>
    <w:rsid w:val="00711A9E"/>
    <w:rsid w:val="00711C0D"/>
    <w:rsid w:val="00712227"/>
    <w:rsid w:val="00712C1A"/>
    <w:rsid w:val="00712E51"/>
    <w:rsid w:val="007136D1"/>
    <w:rsid w:val="007137F6"/>
    <w:rsid w:val="007142E5"/>
    <w:rsid w:val="0071488A"/>
    <w:rsid w:val="00714CE3"/>
    <w:rsid w:val="00715B19"/>
    <w:rsid w:val="00715D1F"/>
    <w:rsid w:val="00716039"/>
    <w:rsid w:val="0071661D"/>
    <w:rsid w:val="007167E3"/>
    <w:rsid w:val="00716AAD"/>
    <w:rsid w:val="00716CD3"/>
    <w:rsid w:val="00716FCC"/>
    <w:rsid w:val="007174FA"/>
    <w:rsid w:val="00717F53"/>
    <w:rsid w:val="00717F97"/>
    <w:rsid w:val="0072042F"/>
    <w:rsid w:val="00720562"/>
    <w:rsid w:val="00720626"/>
    <w:rsid w:val="00720B85"/>
    <w:rsid w:val="007213A7"/>
    <w:rsid w:val="007213F2"/>
    <w:rsid w:val="0072141E"/>
    <w:rsid w:val="00721645"/>
    <w:rsid w:val="0072166D"/>
    <w:rsid w:val="007216A3"/>
    <w:rsid w:val="0072187D"/>
    <w:rsid w:val="00721C2D"/>
    <w:rsid w:val="00721C9E"/>
    <w:rsid w:val="00723230"/>
    <w:rsid w:val="00723E2E"/>
    <w:rsid w:val="00724394"/>
    <w:rsid w:val="00724ADD"/>
    <w:rsid w:val="00725312"/>
    <w:rsid w:val="0072536C"/>
    <w:rsid w:val="007258A9"/>
    <w:rsid w:val="00725944"/>
    <w:rsid w:val="00725A1A"/>
    <w:rsid w:val="00725EC9"/>
    <w:rsid w:val="00726861"/>
    <w:rsid w:val="00726873"/>
    <w:rsid w:val="0072724F"/>
    <w:rsid w:val="007276FA"/>
    <w:rsid w:val="00727721"/>
    <w:rsid w:val="00727949"/>
    <w:rsid w:val="007279C4"/>
    <w:rsid w:val="00731DAF"/>
    <w:rsid w:val="00731E8E"/>
    <w:rsid w:val="0073294F"/>
    <w:rsid w:val="00732BEE"/>
    <w:rsid w:val="007342BF"/>
    <w:rsid w:val="007342EA"/>
    <w:rsid w:val="00734CAE"/>
    <w:rsid w:val="00734DE7"/>
    <w:rsid w:val="00735276"/>
    <w:rsid w:val="00735688"/>
    <w:rsid w:val="00736DAC"/>
    <w:rsid w:val="00737553"/>
    <w:rsid w:val="00737600"/>
    <w:rsid w:val="007376FA"/>
    <w:rsid w:val="00737789"/>
    <w:rsid w:val="00737F43"/>
    <w:rsid w:val="0074046B"/>
    <w:rsid w:val="007406D2"/>
    <w:rsid w:val="00740AE9"/>
    <w:rsid w:val="00740BF4"/>
    <w:rsid w:val="0074110A"/>
    <w:rsid w:val="00741720"/>
    <w:rsid w:val="00741835"/>
    <w:rsid w:val="00741AE7"/>
    <w:rsid w:val="00741F58"/>
    <w:rsid w:val="00741F81"/>
    <w:rsid w:val="00742370"/>
    <w:rsid w:val="00742B20"/>
    <w:rsid w:val="00743296"/>
    <w:rsid w:val="007437F9"/>
    <w:rsid w:val="00743CF8"/>
    <w:rsid w:val="00744297"/>
    <w:rsid w:val="007443CD"/>
    <w:rsid w:val="007444D1"/>
    <w:rsid w:val="007445DF"/>
    <w:rsid w:val="00744692"/>
    <w:rsid w:val="007448EC"/>
    <w:rsid w:val="00744B37"/>
    <w:rsid w:val="0074505A"/>
    <w:rsid w:val="00747096"/>
    <w:rsid w:val="00747A3A"/>
    <w:rsid w:val="00747B18"/>
    <w:rsid w:val="00747D1A"/>
    <w:rsid w:val="00747EB1"/>
    <w:rsid w:val="00747FA5"/>
    <w:rsid w:val="007504DC"/>
    <w:rsid w:val="007505CD"/>
    <w:rsid w:val="00750AD3"/>
    <w:rsid w:val="00750C29"/>
    <w:rsid w:val="007520E6"/>
    <w:rsid w:val="00753020"/>
    <w:rsid w:val="00753628"/>
    <w:rsid w:val="00753ABB"/>
    <w:rsid w:val="00753C02"/>
    <w:rsid w:val="00753FD1"/>
    <w:rsid w:val="00754E75"/>
    <w:rsid w:val="00755494"/>
    <w:rsid w:val="007560B4"/>
    <w:rsid w:val="00756A0B"/>
    <w:rsid w:val="00756B4B"/>
    <w:rsid w:val="0075757B"/>
    <w:rsid w:val="00757BC3"/>
    <w:rsid w:val="00757CF9"/>
    <w:rsid w:val="00757FD2"/>
    <w:rsid w:val="00760F47"/>
    <w:rsid w:val="00761373"/>
    <w:rsid w:val="00761677"/>
    <w:rsid w:val="007618A5"/>
    <w:rsid w:val="00761A11"/>
    <w:rsid w:val="00762884"/>
    <w:rsid w:val="00762BAF"/>
    <w:rsid w:val="007631A3"/>
    <w:rsid w:val="007632F2"/>
    <w:rsid w:val="007634C8"/>
    <w:rsid w:val="007637CE"/>
    <w:rsid w:val="007640D4"/>
    <w:rsid w:val="007642D4"/>
    <w:rsid w:val="007643DC"/>
    <w:rsid w:val="00764494"/>
    <w:rsid w:val="0076558C"/>
    <w:rsid w:val="00765613"/>
    <w:rsid w:val="00765A85"/>
    <w:rsid w:val="00765BFB"/>
    <w:rsid w:val="00765E54"/>
    <w:rsid w:val="00766135"/>
    <w:rsid w:val="00766A8A"/>
    <w:rsid w:val="00767BB9"/>
    <w:rsid w:val="00767C03"/>
    <w:rsid w:val="00767C31"/>
    <w:rsid w:val="00767D5D"/>
    <w:rsid w:val="00770587"/>
    <w:rsid w:val="00770FAD"/>
    <w:rsid w:val="00771274"/>
    <w:rsid w:val="0077167D"/>
    <w:rsid w:val="00771F88"/>
    <w:rsid w:val="00773778"/>
    <w:rsid w:val="00773DDD"/>
    <w:rsid w:val="007751A9"/>
    <w:rsid w:val="007758A5"/>
    <w:rsid w:val="00776465"/>
    <w:rsid w:val="007767ED"/>
    <w:rsid w:val="00776E30"/>
    <w:rsid w:val="00777196"/>
    <w:rsid w:val="0077764E"/>
    <w:rsid w:val="00777A8E"/>
    <w:rsid w:val="0078003A"/>
    <w:rsid w:val="00780425"/>
    <w:rsid w:val="00780601"/>
    <w:rsid w:val="0078079A"/>
    <w:rsid w:val="007809DB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2E8"/>
    <w:rsid w:val="007843D0"/>
    <w:rsid w:val="0078449C"/>
    <w:rsid w:val="00784DA4"/>
    <w:rsid w:val="00785353"/>
    <w:rsid w:val="00785AEF"/>
    <w:rsid w:val="00785E7A"/>
    <w:rsid w:val="00786571"/>
    <w:rsid w:val="007866BA"/>
    <w:rsid w:val="00786F99"/>
    <w:rsid w:val="00787010"/>
    <w:rsid w:val="0078734F"/>
    <w:rsid w:val="00787F49"/>
    <w:rsid w:val="007902E1"/>
    <w:rsid w:val="0079076A"/>
    <w:rsid w:val="00791447"/>
    <w:rsid w:val="00791A61"/>
    <w:rsid w:val="00792061"/>
    <w:rsid w:val="007933B9"/>
    <w:rsid w:val="0079365C"/>
    <w:rsid w:val="00793FCF"/>
    <w:rsid w:val="0079498B"/>
    <w:rsid w:val="00794B87"/>
    <w:rsid w:val="00794B96"/>
    <w:rsid w:val="0079597F"/>
    <w:rsid w:val="00797093"/>
    <w:rsid w:val="007972E3"/>
    <w:rsid w:val="007A0D9B"/>
    <w:rsid w:val="007A0E25"/>
    <w:rsid w:val="007A11D3"/>
    <w:rsid w:val="007A192D"/>
    <w:rsid w:val="007A1D34"/>
    <w:rsid w:val="007A1E80"/>
    <w:rsid w:val="007A25B7"/>
    <w:rsid w:val="007A2A09"/>
    <w:rsid w:val="007A2B4F"/>
    <w:rsid w:val="007A2BA5"/>
    <w:rsid w:val="007A2D5C"/>
    <w:rsid w:val="007A3503"/>
    <w:rsid w:val="007A411A"/>
    <w:rsid w:val="007A5533"/>
    <w:rsid w:val="007A5694"/>
    <w:rsid w:val="007A5AC2"/>
    <w:rsid w:val="007A5E99"/>
    <w:rsid w:val="007A67DB"/>
    <w:rsid w:val="007A6FBA"/>
    <w:rsid w:val="007A7402"/>
    <w:rsid w:val="007A75A4"/>
    <w:rsid w:val="007A7813"/>
    <w:rsid w:val="007A7D23"/>
    <w:rsid w:val="007A7D7B"/>
    <w:rsid w:val="007B021A"/>
    <w:rsid w:val="007B0ED8"/>
    <w:rsid w:val="007B1639"/>
    <w:rsid w:val="007B23D1"/>
    <w:rsid w:val="007B2513"/>
    <w:rsid w:val="007B2880"/>
    <w:rsid w:val="007B38CD"/>
    <w:rsid w:val="007B4E9A"/>
    <w:rsid w:val="007B5B64"/>
    <w:rsid w:val="007B610E"/>
    <w:rsid w:val="007B61BB"/>
    <w:rsid w:val="007B6310"/>
    <w:rsid w:val="007B7321"/>
    <w:rsid w:val="007B73B1"/>
    <w:rsid w:val="007B74C5"/>
    <w:rsid w:val="007B7872"/>
    <w:rsid w:val="007C01DD"/>
    <w:rsid w:val="007C08BB"/>
    <w:rsid w:val="007C0EAB"/>
    <w:rsid w:val="007C12DD"/>
    <w:rsid w:val="007C14BE"/>
    <w:rsid w:val="007C18E5"/>
    <w:rsid w:val="007C1AB8"/>
    <w:rsid w:val="007C1DBD"/>
    <w:rsid w:val="007C203B"/>
    <w:rsid w:val="007C2CF1"/>
    <w:rsid w:val="007C3B4A"/>
    <w:rsid w:val="007C42A1"/>
    <w:rsid w:val="007C5647"/>
    <w:rsid w:val="007C580C"/>
    <w:rsid w:val="007C5AF1"/>
    <w:rsid w:val="007C5CAA"/>
    <w:rsid w:val="007C639D"/>
    <w:rsid w:val="007C650A"/>
    <w:rsid w:val="007C692E"/>
    <w:rsid w:val="007C6C90"/>
    <w:rsid w:val="007C7418"/>
    <w:rsid w:val="007C7995"/>
    <w:rsid w:val="007C7AB9"/>
    <w:rsid w:val="007D030A"/>
    <w:rsid w:val="007D03B1"/>
    <w:rsid w:val="007D064C"/>
    <w:rsid w:val="007D0E1D"/>
    <w:rsid w:val="007D0FE9"/>
    <w:rsid w:val="007D13F7"/>
    <w:rsid w:val="007D1DA3"/>
    <w:rsid w:val="007D1ED7"/>
    <w:rsid w:val="007D1ED9"/>
    <w:rsid w:val="007D2DF8"/>
    <w:rsid w:val="007D3ADF"/>
    <w:rsid w:val="007D3B61"/>
    <w:rsid w:val="007D4B78"/>
    <w:rsid w:val="007D4C79"/>
    <w:rsid w:val="007D53F1"/>
    <w:rsid w:val="007D588B"/>
    <w:rsid w:val="007D5A77"/>
    <w:rsid w:val="007D5B34"/>
    <w:rsid w:val="007D5DED"/>
    <w:rsid w:val="007D63AE"/>
    <w:rsid w:val="007D69BA"/>
    <w:rsid w:val="007D75D5"/>
    <w:rsid w:val="007D75FB"/>
    <w:rsid w:val="007D7725"/>
    <w:rsid w:val="007D7A03"/>
    <w:rsid w:val="007D7C69"/>
    <w:rsid w:val="007E0C70"/>
    <w:rsid w:val="007E13A7"/>
    <w:rsid w:val="007E22DA"/>
    <w:rsid w:val="007E2531"/>
    <w:rsid w:val="007E33B1"/>
    <w:rsid w:val="007E3731"/>
    <w:rsid w:val="007E3CB9"/>
    <w:rsid w:val="007E3FA2"/>
    <w:rsid w:val="007E4126"/>
    <w:rsid w:val="007E4177"/>
    <w:rsid w:val="007E4F4D"/>
    <w:rsid w:val="007E51A4"/>
    <w:rsid w:val="007E5EA6"/>
    <w:rsid w:val="007E68D0"/>
    <w:rsid w:val="007E75E8"/>
    <w:rsid w:val="007E7CF9"/>
    <w:rsid w:val="007F07D0"/>
    <w:rsid w:val="007F107C"/>
    <w:rsid w:val="007F1117"/>
    <w:rsid w:val="007F1394"/>
    <w:rsid w:val="007F23A6"/>
    <w:rsid w:val="007F25A4"/>
    <w:rsid w:val="007F28D2"/>
    <w:rsid w:val="007F2DF8"/>
    <w:rsid w:val="007F3940"/>
    <w:rsid w:val="007F39ED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56C"/>
    <w:rsid w:val="007F69B4"/>
    <w:rsid w:val="007F6A77"/>
    <w:rsid w:val="007F74BA"/>
    <w:rsid w:val="007F7989"/>
    <w:rsid w:val="007F7A8B"/>
    <w:rsid w:val="008012B7"/>
    <w:rsid w:val="00801424"/>
    <w:rsid w:val="008014E9"/>
    <w:rsid w:val="00801DBF"/>
    <w:rsid w:val="00801E34"/>
    <w:rsid w:val="008024B3"/>
    <w:rsid w:val="00802B5F"/>
    <w:rsid w:val="00802DE4"/>
    <w:rsid w:val="0080318C"/>
    <w:rsid w:val="0080355C"/>
    <w:rsid w:val="00803736"/>
    <w:rsid w:val="00803C00"/>
    <w:rsid w:val="00804241"/>
    <w:rsid w:val="008047AC"/>
    <w:rsid w:val="00804BD4"/>
    <w:rsid w:val="00805A52"/>
    <w:rsid w:val="008066EB"/>
    <w:rsid w:val="00806A24"/>
    <w:rsid w:val="00806CC9"/>
    <w:rsid w:val="00807F76"/>
    <w:rsid w:val="0081024D"/>
    <w:rsid w:val="00810B27"/>
    <w:rsid w:val="00811708"/>
    <w:rsid w:val="00812490"/>
    <w:rsid w:val="008126DC"/>
    <w:rsid w:val="00812B9F"/>
    <w:rsid w:val="00812D15"/>
    <w:rsid w:val="00812E5E"/>
    <w:rsid w:val="0081329B"/>
    <w:rsid w:val="00813A43"/>
    <w:rsid w:val="00814551"/>
    <w:rsid w:val="00814AEF"/>
    <w:rsid w:val="00814C01"/>
    <w:rsid w:val="008152ED"/>
    <w:rsid w:val="00815324"/>
    <w:rsid w:val="0081552B"/>
    <w:rsid w:val="00815650"/>
    <w:rsid w:val="008158FF"/>
    <w:rsid w:val="00817A5A"/>
    <w:rsid w:val="00817F12"/>
    <w:rsid w:val="00820342"/>
    <w:rsid w:val="00821714"/>
    <w:rsid w:val="00821727"/>
    <w:rsid w:val="008217FC"/>
    <w:rsid w:val="00821A52"/>
    <w:rsid w:val="00821BF6"/>
    <w:rsid w:val="00822014"/>
    <w:rsid w:val="00822214"/>
    <w:rsid w:val="00822986"/>
    <w:rsid w:val="00822E20"/>
    <w:rsid w:val="00822EB5"/>
    <w:rsid w:val="0082314C"/>
    <w:rsid w:val="00823536"/>
    <w:rsid w:val="00823701"/>
    <w:rsid w:val="00823DCA"/>
    <w:rsid w:val="00824741"/>
    <w:rsid w:val="00824B36"/>
    <w:rsid w:val="00824CBE"/>
    <w:rsid w:val="008252C0"/>
    <w:rsid w:val="008257BA"/>
    <w:rsid w:val="00825831"/>
    <w:rsid w:val="00825BB2"/>
    <w:rsid w:val="00826042"/>
    <w:rsid w:val="008261EF"/>
    <w:rsid w:val="00826445"/>
    <w:rsid w:val="00826DD8"/>
    <w:rsid w:val="00830433"/>
    <w:rsid w:val="008307B8"/>
    <w:rsid w:val="00830B99"/>
    <w:rsid w:val="00832646"/>
    <w:rsid w:val="0083322B"/>
    <w:rsid w:val="008335A9"/>
    <w:rsid w:val="0083396A"/>
    <w:rsid w:val="00833987"/>
    <w:rsid w:val="00834665"/>
    <w:rsid w:val="00834DFA"/>
    <w:rsid w:val="0083502F"/>
    <w:rsid w:val="008350EA"/>
    <w:rsid w:val="00836D73"/>
    <w:rsid w:val="00837298"/>
    <w:rsid w:val="00837BD4"/>
    <w:rsid w:val="00837C33"/>
    <w:rsid w:val="0084035F"/>
    <w:rsid w:val="00840371"/>
    <w:rsid w:val="008409E9"/>
    <w:rsid w:val="00840DF2"/>
    <w:rsid w:val="00840F13"/>
    <w:rsid w:val="00840FC3"/>
    <w:rsid w:val="00841404"/>
    <w:rsid w:val="008416AF"/>
    <w:rsid w:val="00841ADD"/>
    <w:rsid w:val="008424DD"/>
    <w:rsid w:val="008428B5"/>
    <w:rsid w:val="00842BAF"/>
    <w:rsid w:val="00842DAE"/>
    <w:rsid w:val="0084370F"/>
    <w:rsid w:val="00844162"/>
    <w:rsid w:val="00844C06"/>
    <w:rsid w:val="00844D67"/>
    <w:rsid w:val="008453E8"/>
    <w:rsid w:val="00845997"/>
    <w:rsid w:val="00845E32"/>
    <w:rsid w:val="00846124"/>
    <w:rsid w:val="0084642D"/>
    <w:rsid w:val="0084683C"/>
    <w:rsid w:val="00846C3E"/>
    <w:rsid w:val="00847234"/>
    <w:rsid w:val="0084741A"/>
    <w:rsid w:val="00847930"/>
    <w:rsid w:val="00847F47"/>
    <w:rsid w:val="008507AA"/>
    <w:rsid w:val="008511FB"/>
    <w:rsid w:val="00851814"/>
    <w:rsid w:val="008531E2"/>
    <w:rsid w:val="00853E2E"/>
    <w:rsid w:val="00854BB3"/>
    <w:rsid w:val="0085631B"/>
    <w:rsid w:val="00857F9C"/>
    <w:rsid w:val="00860496"/>
    <w:rsid w:val="00861A54"/>
    <w:rsid w:val="00861B77"/>
    <w:rsid w:val="00861CBB"/>
    <w:rsid w:val="00861E0F"/>
    <w:rsid w:val="008620A1"/>
    <w:rsid w:val="00862405"/>
    <w:rsid w:val="008630CC"/>
    <w:rsid w:val="00863897"/>
    <w:rsid w:val="0086397C"/>
    <w:rsid w:val="00863A2D"/>
    <w:rsid w:val="00863BD4"/>
    <w:rsid w:val="00863C98"/>
    <w:rsid w:val="00864208"/>
    <w:rsid w:val="008643E4"/>
    <w:rsid w:val="00864529"/>
    <w:rsid w:val="00864611"/>
    <w:rsid w:val="00864AC5"/>
    <w:rsid w:val="00864AD4"/>
    <w:rsid w:val="00865B39"/>
    <w:rsid w:val="00865C7F"/>
    <w:rsid w:val="00865F7A"/>
    <w:rsid w:val="008665A2"/>
    <w:rsid w:val="008666DC"/>
    <w:rsid w:val="008669ED"/>
    <w:rsid w:val="00866BB8"/>
    <w:rsid w:val="0086753C"/>
    <w:rsid w:val="0086780F"/>
    <w:rsid w:val="0087009D"/>
    <w:rsid w:val="008702CB"/>
    <w:rsid w:val="00870CB6"/>
    <w:rsid w:val="008714C9"/>
    <w:rsid w:val="00871E08"/>
    <w:rsid w:val="0087265E"/>
    <w:rsid w:val="008727B2"/>
    <w:rsid w:val="00873517"/>
    <w:rsid w:val="00873866"/>
    <w:rsid w:val="008741F9"/>
    <w:rsid w:val="0087481F"/>
    <w:rsid w:val="00874A3B"/>
    <w:rsid w:val="00874F72"/>
    <w:rsid w:val="0087514D"/>
    <w:rsid w:val="008752F1"/>
    <w:rsid w:val="00875B30"/>
    <w:rsid w:val="00875FFD"/>
    <w:rsid w:val="0087721E"/>
    <w:rsid w:val="008775FA"/>
    <w:rsid w:val="00877A24"/>
    <w:rsid w:val="00880723"/>
    <w:rsid w:val="00880940"/>
    <w:rsid w:val="00880CBE"/>
    <w:rsid w:val="00880FBF"/>
    <w:rsid w:val="00880FF9"/>
    <w:rsid w:val="00881042"/>
    <w:rsid w:val="008810A5"/>
    <w:rsid w:val="008812AD"/>
    <w:rsid w:val="00881BCC"/>
    <w:rsid w:val="0088203E"/>
    <w:rsid w:val="00882075"/>
    <w:rsid w:val="008820AE"/>
    <w:rsid w:val="00882147"/>
    <w:rsid w:val="0088219F"/>
    <w:rsid w:val="0088321A"/>
    <w:rsid w:val="008838AC"/>
    <w:rsid w:val="00885A95"/>
    <w:rsid w:val="0088614D"/>
    <w:rsid w:val="00886A42"/>
    <w:rsid w:val="00886D53"/>
    <w:rsid w:val="008872E6"/>
    <w:rsid w:val="0088736D"/>
    <w:rsid w:val="008876D8"/>
    <w:rsid w:val="008908DB"/>
    <w:rsid w:val="008909CF"/>
    <w:rsid w:val="00890B74"/>
    <w:rsid w:val="00890D14"/>
    <w:rsid w:val="00890E2A"/>
    <w:rsid w:val="00891279"/>
    <w:rsid w:val="00891A1F"/>
    <w:rsid w:val="00891BB7"/>
    <w:rsid w:val="00892478"/>
    <w:rsid w:val="00892BA0"/>
    <w:rsid w:val="00892FD6"/>
    <w:rsid w:val="00893314"/>
    <w:rsid w:val="008934AF"/>
    <w:rsid w:val="00894203"/>
    <w:rsid w:val="0089465F"/>
    <w:rsid w:val="008946C8"/>
    <w:rsid w:val="0089477B"/>
    <w:rsid w:val="0089511F"/>
    <w:rsid w:val="00895B1A"/>
    <w:rsid w:val="00897138"/>
    <w:rsid w:val="0089754A"/>
    <w:rsid w:val="008A00D6"/>
    <w:rsid w:val="008A0463"/>
    <w:rsid w:val="008A05C4"/>
    <w:rsid w:val="008A09D4"/>
    <w:rsid w:val="008A1243"/>
    <w:rsid w:val="008A134A"/>
    <w:rsid w:val="008A13F7"/>
    <w:rsid w:val="008A140A"/>
    <w:rsid w:val="008A1471"/>
    <w:rsid w:val="008A157B"/>
    <w:rsid w:val="008A160E"/>
    <w:rsid w:val="008A293C"/>
    <w:rsid w:val="008A2ED4"/>
    <w:rsid w:val="008A4017"/>
    <w:rsid w:val="008A430F"/>
    <w:rsid w:val="008A4498"/>
    <w:rsid w:val="008A4539"/>
    <w:rsid w:val="008A4566"/>
    <w:rsid w:val="008A4B38"/>
    <w:rsid w:val="008A4D20"/>
    <w:rsid w:val="008A54C2"/>
    <w:rsid w:val="008A63EB"/>
    <w:rsid w:val="008A65F5"/>
    <w:rsid w:val="008A6B5C"/>
    <w:rsid w:val="008A7415"/>
    <w:rsid w:val="008A7458"/>
    <w:rsid w:val="008A7906"/>
    <w:rsid w:val="008A7B23"/>
    <w:rsid w:val="008A7D26"/>
    <w:rsid w:val="008A7E1F"/>
    <w:rsid w:val="008A7FF7"/>
    <w:rsid w:val="008B0DED"/>
    <w:rsid w:val="008B1BE5"/>
    <w:rsid w:val="008B1DE7"/>
    <w:rsid w:val="008B21B8"/>
    <w:rsid w:val="008B2BC1"/>
    <w:rsid w:val="008B3436"/>
    <w:rsid w:val="008B4094"/>
    <w:rsid w:val="008B4739"/>
    <w:rsid w:val="008B5301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C047F"/>
    <w:rsid w:val="008C05CD"/>
    <w:rsid w:val="008C09A6"/>
    <w:rsid w:val="008C1EA0"/>
    <w:rsid w:val="008C2956"/>
    <w:rsid w:val="008C2D70"/>
    <w:rsid w:val="008C3242"/>
    <w:rsid w:val="008C3FF9"/>
    <w:rsid w:val="008C4060"/>
    <w:rsid w:val="008C4941"/>
    <w:rsid w:val="008C49C7"/>
    <w:rsid w:val="008C4EEC"/>
    <w:rsid w:val="008C633A"/>
    <w:rsid w:val="008C6466"/>
    <w:rsid w:val="008C7EB1"/>
    <w:rsid w:val="008D108F"/>
    <w:rsid w:val="008D15EE"/>
    <w:rsid w:val="008D240E"/>
    <w:rsid w:val="008D2D10"/>
    <w:rsid w:val="008D2F9C"/>
    <w:rsid w:val="008D31EB"/>
    <w:rsid w:val="008D3F30"/>
    <w:rsid w:val="008D451A"/>
    <w:rsid w:val="008D4A8E"/>
    <w:rsid w:val="008D4AC2"/>
    <w:rsid w:val="008D4B56"/>
    <w:rsid w:val="008D4D71"/>
    <w:rsid w:val="008D4DBE"/>
    <w:rsid w:val="008D5A68"/>
    <w:rsid w:val="008D5A87"/>
    <w:rsid w:val="008D6BC5"/>
    <w:rsid w:val="008D6D98"/>
    <w:rsid w:val="008D780C"/>
    <w:rsid w:val="008E008E"/>
    <w:rsid w:val="008E0D88"/>
    <w:rsid w:val="008E0F1A"/>
    <w:rsid w:val="008E1210"/>
    <w:rsid w:val="008E1395"/>
    <w:rsid w:val="008E1489"/>
    <w:rsid w:val="008E212C"/>
    <w:rsid w:val="008E2849"/>
    <w:rsid w:val="008E28BF"/>
    <w:rsid w:val="008E3004"/>
    <w:rsid w:val="008E3688"/>
    <w:rsid w:val="008E513A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36A"/>
    <w:rsid w:val="008E74C0"/>
    <w:rsid w:val="008E77AE"/>
    <w:rsid w:val="008F0381"/>
    <w:rsid w:val="008F06E3"/>
    <w:rsid w:val="008F074B"/>
    <w:rsid w:val="008F201B"/>
    <w:rsid w:val="008F2535"/>
    <w:rsid w:val="008F2747"/>
    <w:rsid w:val="008F2A85"/>
    <w:rsid w:val="008F2B55"/>
    <w:rsid w:val="008F2F16"/>
    <w:rsid w:val="008F32D5"/>
    <w:rsid w:val="008F37A3"/>
    <w:rsid w:val="008F3A5A"/>
    <w:rsid w:val="008F3F57"/>
    <w:rsid w:val="008F447E"/>
    <w:rsid w:val="008F5107"/>
    <w:rsid w:val="008F5176"/>
    <w:rsid w:val="008F54B2"/>
    <w:rsid w:val="008F58BE"/>
    <w:rsid w:val="008F5B63"/>
    <w:rsid w:val="008F5D30"/>
    <w:rsid w:val="008F6171"/>
    <w:rsid w:val="008F722E"/>
    <w:rsid w:val="008F7848"/>
    <w:rsid w:val="0090007F"/>
    <w:rsid w:val="0090121D"/>
    <w:rsid w:val="009015CA"/>
    <w:rsid w:val="00901DB3"/>
    <w:rsid w:val="009031EC"/>
    <w:rsid w:val="00904B32"/>
    <w:rsid w:val="0090556D"/>
    <w:rsid w:val="0090564A"/>
    <w:rsid w:val="009056C1"/>
    <w:rsid w:val="00905A4B"/>
    <w:rsid w:val="00905C4C"/>
    <w:rsid w:val="009062A5"/>
    <w:rsid w:val="00906793"/>
    <w:rsid w:val="009069F0"/>
    <w:rsid w:val="00906A3F"/>
    <w:rsid w:val="00906AA8"/>
    <w:rsid w:val="00907318"/>
    <w:rsid w:val="009074FD"/>
    <w:rsid w:val="00907688"/>
    <w:rsid w:val="00907867"/>
    <w:rsid w:val="0090797A"/>
    <w:rsid w:val="009079A4"/>
    <w:rsid w:val="00907DAF"/>
    <w:rsid w:val="00907F87"/>
    <w:rsid w:val="00911DA7"/>
    <w:rsid w:val="0091214C"/>
    <w:rsid w:val="009121A0"/>
    <w:rsid w:val="00912AC8"/>
    <w:rsid w:val="00912AC9"/>
    <w:rsid w:val="00913166"/>
    <w:rsid w:val="00913386"/>
    <w:rsid w:val="009135FA"/>
    <w:rsid w:val="00913FC1"/>
    <w:rsid w:val="0091404A"/>
    <w:rsid w:val="009142AD"/>
    <w:rsid w:val="009149BA"/>
    <w:rsid w:val="00914ACB"/>
    <w:rsid w:val="00915283"/>
    <w:rsid w:val="009179EF"/>
    <w:rsid w:val="009179F3"/>
    <w:rsid w:val="00917B85"/>
    <w:rsid w:val="00920BCE"/>
    <w:rsid w:val="00920F5C"/>
    <w:rsid w:val="009216DF"/>
    <w:rsid w:val="00921B55"/>
    <w:rsid w:val="00921F11"/>
    <w:rsid w:val="009221E9"/>
    <w:rsid w:val="009227CB"/>
    <w:rsid w:val="0092287E"/>
    <w:rsid w:val="00922926"/>
    <w:rsid w:val="00923B02"/>
    <w:rsid w:val="00923B0B"/>
    <w:rsid w:val="00924437"/>
    <w:rsid w:val="00924643"/>
    <w:rsid w:val="00924ED0"/>
    <w:rsid w:val="00924F7B"/>
    <w:rsid w:val="0092530C"/>
    <w:rsid w:val="00926229"/>
    <w:rsid w:val="0092646C"/>
    <w:rsid w:val="009265F1"/>
    <w:rsid w:val="0092695A"/>
    <w:rsid w:val="00926DE3"/>
    <w:rsid w:val="00927225"/>
    <w:rsid w:val="009275BF"/>
    <w:rsid w:val="009275D5"/>
    <w:rsid w:val="00927DE0"/>
    <w:rsid w:val="00927FA9"/>
    <w:rsid w:val="009300C7"/>
    <w:rsid w:val="0093085C"/>
    <w:rsid w:val="00932732"/>
    <w:rsid w:val="00932E49"/>
    <w:rsid w:val="009330FA"/>
    <w:rsid w:val="009334E9"/>
    <w:rsid w:val="00934117"/>
    <w:rsid w:val="00934727"/>
    <w:rsid w:val="00934E62"/>
    <w:rsid w:val="009362D1"/>
    <w:rsid w:val="00936489"/>
    <w:rsid w:val="009369F0"/>
    <w:rsid w:val="00936C2C"/>
    <w:rsid w:val="0093700B"/>
    <w:rsid w:val="009373B2"/>
    <w:rsid w:val="009376FB"/>
    <w:rsid w:val="00937737"/>
    <w:rsid w:val="0093784D"/>
    <w:rsid w:val="00941181"/>
    <w:rsid w:val="0094176C"/>
    <w:rsid w:val="00941971"/>
    <w:rsid w:val="00941991"/>
    <w:rsid w:val="00942C7F"/>
    <w:rsid w:val="00942CB8"/>
    <w:rsid w:val="009430B1"/>
    <w:rsid w:val="009442DA"/>
    <w:rsid w:val="00944460"/>
    <w:rsid w:val="009449EA"/>
    <w:rsid w:val="00944CAD"/>
    <w:rsid w:val="00944F85"/>
    <w:rsid w:val="00945851"/>
    <w:rsid w:val="00945879"/>
    <w:rsid w:val="00945F45"/>
    <w:rsid w:val="00946AC7"/>
    <w:rsid w:val="00946B59"/>
    <w:rsid w:val="00947336"/>
    <w:rsid w:val="0094747A"/>
    <w:rsid w:val="0094767D"/>
    <w:rsid w:val="009505C6"/>
    <w:rsid w:val="00950F2F"/>
    <w:rsid w:val="0095191C"/>
    <w:rsid w:val="009528B3"/>
    <w:rsid w:val="009542A0"/>
    <w:rsid w:val="0095469C"/>
    <w:rsid w:val="009546E3"/>
    <w:rsid w:val="009548BB"/>
    <w:rsid w:val="00954974"/>
    <w:rsid w:val="00954E68"/>
    <w:rsid w:val="00954F56"/>
    <w:rsid w:val="00955057"/>
    <w:rsid w:val="00955091"/>
    <w:rsid w:val="00955ECD"/>
    <w:rsid w:val="009560BE"/>
    <w:rsid w:val="00956252"/>
    <w:rsid w:val="00957067"/>
    <w:rsid w:val="0095709E"/>
    <w:rsid w:val="0095773C"/>
    <w:rsid w:val="00957CDB"/>
    <w:rsid w:val="00960177"/>
    <w:rsid w:val="0096096E"/>
    <w:rsid w:val="009609CA"/>
    <w:rsid w:val="00960FDD"/>
    <w:rsid w:val="0096183D"/>
    <w:rsid w:val="00962528"/>
    <w:rsid w:val="0096277E"/>
    <w:rsid w:val="0096366E"/>
    <w:rsid w:val="00963812"/>
    <w:rsid w:val="00963EE2"/>
    <w:rsid w:val="00964629"/>
    <w:rsid w:val="009648CB"/>
    <w:rsid w:val="00964B8C"/>
    <w:rsid w:val="00964BFF"/>
    <w:rsid w:val="00964E3D"/>
    <w:rsid w:val="00964EFD"/>
    <w:rsid w:val="00965429"/>
    <w:rsid w:val="00965CDC"/>
    <w:rsid w:val="009661C3"/>
    <w:rsid w:val="009666A3"/>
    <w:rsid w:val="00966A11"/>
    <w:rsid w:val="00966FFA"/>
    <w:rsid w:val="00967EDC"/>
    <w:rsid w:val="009706E9"/>
    <w:rsid w:val="00970939"/>
    <w:rsid w:val="0097211F"/>
    <w:rsid w:val="00972B8D"/>
    <w:rsid w:val="00972F11"/>
    <w:rsid w:val="009734EE"/>
    <w:rsid w:val="00973C6D"/>
    <w:rsid w:val="00973FBB"/>
    <w:rsid w:val="00973FE7"/>
    <w:rsid w:val="009755FD"/>
    <w:rsid w:val="0097564A"/>
    <w:rsid w:val="00975CBE"/>
    <w:rsid w:val="009761A2"/>
    <w:rsid w:val="0097632C"/>
    <w:rsid w:val="009764A4"/>
    <w:rsid w:val="00976B6E"/>
    <w:rsid w:val="00976CC8"/>
    <w:rsid w:val="00977078"/>
    <w:rsid w:val="00977978"/>
    <w:rsid w:val="00977A2C"/>
    <w:rsid w:val="00980EFC"/>
    <w:rsid w:val="00981D52"/>
    <w:rsid w:val="00981E44"/>
    <w:rsid w:val="00982342"/>
    <w:rsid w:val="00982430"/>
    <w:rsid w:val="00982F6E"/>
    <w:rsid w:val="00984987"/>
    <w:rsid w:val="00984D31"/>
    <w:rsid w:val="009852C8"/>
    <w:rsid w:val="009861F0"/>
    <w:rsid w:val="0098637E"/>
    <w:rsid w:val="00986446"/>
    <w:rsid w:val="009875E6"/>
    <w:rsid w:val="0099035F"/>
    <w:rsid w:val="009905A2"/>
    <w:rsid w:val="0099090E"/>
    <w:rsid w:val="0099154A"/>
    <w:rsid w:val="0099194A"/>
    <w:rsid w:val="00991C61"/>
    <w:rsid w:val="00991F5D"/>
    <w:rsid w:val="00991FAC"/>
    <w:rsid w:val="00992102"/>
    <w:rsid w:val="0099214D"/>
    <w:rsid w:val="00992213"/>
    <w:rsid w:val="0099413A"/>
    <w:rsid w:val="00994415"/>
    <w:rsid w:val="009948AE"/>
    <w:rsid w:val="0099529C"/>
    <w:rsid w:val="0099536E"/>
    <w:rsid w:val="009953A7"/>
    <w:rsid w:val="00995E84"/>
    <w:rsid w:val="00995EA0"/>
    <w:rsid w:val="00995F3E"/>
    <w:rsid w:val="009960EA"/>
    <w:rsid w:val="00996815"/>
    <w:rsid w:val="00996889"/>
    <w:rsid w:val="00996A20"/>
    <w:rsid w:val="00996AD5"/>
    <w:rsid w:val="0099702E"/>
    <w:rsid w:val="0099779F"/>
    <w:rsid w:val="00997CF9"/>
    <w:rsid w:val="009A01C5"/>
    <w:rsid w:val="009A0C86"/>
    <w:rsid w:val="009A0E0C"/>
    <w:rsid w:val="009A0F83"/>
    <w:rsid w:val="009A1655"/>
    <w:rsid w:val="009A20A1"/>
    <w:rsid w:val="009A31A4"/>
    <w:rsid w:val="009A473F"/>
    <w:rsid w:val="009A4782"/>
    <w:rsid w:val="009A4E00"/>
    <w:rsid w:val="009A530E"/>
    <w:rsid w:val="009A59BD"/>
    <w:rsid w:val="009A5F9F"/>
    <w:rsid w:val="009A603E"/>
    <w:rsid w:val="009A643B"/>
    <w:rsid w:val="009A6A0D"/>
    <w:rsid w:val="009A716F"/>
    <w:rsid w:val="009A7EA9"/>
    <w:rsid w:val="009B002B"/>
    <w:rsid w:val="009B055D"/>
    <w:rsid w:val="009B0F3E"/>
    <w:rsid w:val="009B1632"/>
    <w:rsid w:val="009B1D37"/>
    <w:rsid w:val="009B22A9"/>
    <w:rsid w:val="009B28BB"/>
    <w:rsid w:val="009B353E"/>
    <w:rsid w:val="009B4163"/>
    <w:rsid w:val="009B4AA3"/>
    <w:rsid w:val="009B5B8B"/>
    <w:rsid w:val="009B5C99"/>
    <w:rsid w:val="009B6BA2"/>
    <w:rsid w:val="009B6BE2"/>
    <w:rsid w:val="009B7230"/>
    <w:rsid w:val="009B7CA2"/>
    <w:rsid w:val="009C082E"/>
    <w:rsid w:val="009C0E72"/>
    <w:rsid w:val="009C1109"/>
    <w:rsid w:val="009C1210"/>
    <w:rsid w:val="009C226A"/>
    <w:rsid w:val="009C2ACE"/>
    <w:rsid w:val="009C34C6"/>
    <w:rsid w:val="009C4457"/>
    <w:rsid w:val="009C48D2"/>
    <w:rsid w:val="009C49DB"/>
    <w:rsid w:val="009C5765"/>
    <w:rsid w:val="009C57B2"/>
    <w:rsid w:val="009C735A"/>
    <w:rsid w:val="009C7428"/>
    <w:rsid w:val="009C7BBF"/>
    <w:rsid w:val="009C7BF1"/>
    <w:rsid w:val="009D0234"/>
    <w:rsid w:val="009D03BA"/>
    <w:rsid w:val="009D07A8"/>
    <w:rsid w:val="009D155F"/>
    <w:rsid w:val="009D1985"/>
    <w:rsid w:val="009D2706"/>
    <w:rsid w:val="009D282D"/>
    <w:rsid w:val="009D3837"/>
    <w:rsid w:val="009D3C18"/>
    <w:rsid w:val="009D3D8A"/>
    <w:rsid w:val="009D3E01"/>
    <w:rsid w:val="009D46E1"/>
    <w:rsid w:val="009D5B4E"/>
    <w:rsid w:val="009D66DD"/>
    <w:rsid w:val="009D6AB9"/>
    <w:rsid w:val="009D6CE1"/>
    <w:rsid w:val="009D6E91"/>
    <w:rsid w:val="009D70BE"/>
    <w:rsid w:val="009D71F4"/>
    <w:rsid w:val="009D7232"/>
    <w:rsid w:val="009D7405"/>
    <w:rsid w:val="009D7CEB"/>
    <w:rsid w:val="009D7D0F"/>
    <w:rsid w:val="009E06DB"/>
    <w:rsid w:val="009E0969"/>
    <w:rsid w:val="009E11BC"/>
    <w:rsid w:val="009E1679"/>
    <w:rsid w:val="009E18D3"/>
    <w:rsid w:val="009E22B3"/>
    <w:rsid w:val="009E2ED7"/>
    <w:rsid w:val="009E3466"/>
    <w:rsid w:val="009E393C"/>
    <w:rsid w:val="009E3AE2"/>
    <w:rsid w:val="009E3D09"/>
    <w:rsid w:val="009E3D7A"/>
    <w:rsid w:val="009E44AF"/>
    <w:rsid w:val="009E4C35"/>
    <w:rsid w:val="009E5107"/>
    <w:rsid w:val="009E6CB5"/>
    <w:rsid w:val="009E6D27"/>
    <w:rsid w:val="009E7344"/>
    <w:rsid w:val="009E7AAD"/>
    <w:rsid w:val="009E7F72"/>
    <w:rsid w:val="009F0019"/>
    <w:rsid w:val="009F03A2"/>
    <w:rsid w:val="009F0880"/>
    <w:rsid w:val="009F0911"/>
    <w:rsid w:val="009F0DE3"/>
    <w:rsid w:val="009F1159"/>
    <w:rsid w:val="009F1200"/>
    <w:rsid w:val="009F17C8"/>
    <w:rsid w:val="009F18F6"/>
    <w:rsid w:val="009F1BB3"/>
    <w:rsid w:val="009F265B"/>
    <w:rsid w:val="009F2A07"/>
    <w:rsid w:val="009F2AD5"/>
    <w:rsid w:val="009F2FE2"/>
    <w:rsid w:val="009F33D0"/>
    <w:rsid w:val="009F349B"/>
    <w:rsid w:val="009F34A4"/>
    <w:rsid w:val="009F3C44"/>
    <w:rsid w:val="009F411B"/>
    <w:rsid w:val="009F4D76"/>
    <w:rsid w:val="009F4F1A"/>
    <w:rsid w:val="009F517A"/>
    <w:rsid w:val="009F5C30"/>
    <w:rsid w:val="009F7B12"/>
    <w:rsid w:val="00A00951"/>
    <w:rsid w:val="00A00C5C"/>
    <w:rsid w:val="00A00EE8"/>
    <w:rsid w:val="00A011B6"/>
    <w:rsid w:val="00A0140D"/>
    <w:rsid w:val="00A01424"/>
    <w:rsid w:val="00A0190C"/>
    <w:rsid w:val="00A01CB9"/>
    <w:rsid w:val="00A02572"/>
    <w:rsid w:val="00A028CA"/>
    <w:rsid w:val="00A02B8A"/>
    <w:rsid w:val="00A02D71"/>
    <w:rsid w:val="00A030B3"/>
    <w:rsid w:val="00A032F8"/>
    <w:rsid w:val="00A033F0"/>
    <w:rsid w:val="00A03A14"/>
    <w:rsid w:val="00A04EF7"/>
    <w:rsid w:val="00A05005"/>
    <w:rsid w:val="00A05AF2"/>
    <w:rsid w:val="00A06FAF"/>
    <w:rsid w:val="00A0726B"/>
    <w:rsid w:val="00A10810"/>
    <w:rsid w:val="00A10929"/>
    <w:rsid w:val="00A109E2"/>
    <w:rsid w:val="00A10C28"/>
    <w:rsid w:val="00A11063"/>
    <w:rsid w:val="00A110E1"/>
    <w:rsid w:val="00A116C1"/>
    <w:rsid w:val="00A11C67"/>
    <w:rsid w:val="00A12563"/>
    <w:rsid w:val="00A12AF1"/>
    <w:rsid w:val="00A12B74"/>
    <w:rsid w:val="00A12E7E"/>
    <w:rsid w:val="00A13294"/>
    <w:rsid w:val="00A135D0"/>
    <w:rsid w:val="00A13628"/>
    <w:rsid w:val="00A13E25"/>
    <w:rsid w:val="00A13E79"/>
    <w:rsid w:val="00A13EFA"/>
    <w:rsid w:val="00A14847"/>
    <w:rsid w:val="00A14867"/>
    <w:rsid w:val="00A14C86"/>
    <w:rsid w:val="00A15CCF"/>
    <w:rsid w:val="00A1684E"/>
    <w:rsid w:val="00A16B38"/>
    <w:rsid w:val="00A16D3D"/>
    <w:rsid w:val="00A16EC1"/>
    <w:rsid w:val="00A17AE7"/>
    <w:rsid w:val="00A17DE4"/>
    <w:rsid w:val="00A20226"/>
    <w:rsid w:val="00A2029C"/>
    <w:rsid w:val="00A20A70"/>
    <w:rsid w:val="00A20D37"/>
    <w:rsid w:val="00A21E3F"/>
    <w:rsid w:val="00A229DB"/>
    <w:rsid w:val="00A22D84"/>
    <w:rsid w:val="00A23FDD"/>
    <w:rsid w:val="00A2446A"/>
    <w:rsid w:val="00A2451D"/>
    <w:rsid w:val="00A24AE4"/>
    <w:rsid w:val="00A25B33"/>
    <w:rsid w:val="00A25C40"/>
    <w:rsid w:val="00A26DA1"/>
    <w:rsid w:val="00A26F89"/>
    <w:rsid w:val="00A2754C"/>
    <w:rsid w:val="00A27C59"/>
    <w:rsid w:val="00A27CE9"/>
    <w:rsid w:val="00A27FAF"/>
    <w:rsid w:val="00A303EE"/>
    <w:rsid w:val="00A31B53"/>
    <w:rsid w:val="00A3225D"/>
    <w:rsid w:val="00A3228F"/>
    <w:rsid w:val="00A32D83"/>
    <w:rsid w:val="00A32FB6"/>
    <w:rsid w:val="00A33031"/>
    <w:rsid w:val="00A33249"/>
    <w:rsid w:val="00A33FD5"/>
    <w:rsid w:val="00A340A1"/>
    <w:rsid w:val="00A34C18"/>
    <w:rsid w:val="00A35DEF"/>
    <w:rsid w:val="00A35EF7"/>
    <w:rsid w:val="00A36677"/>
    <w:rsid w:val="00A366A4"/>
    <w:rsid w:val="00A36A8A"/>
    <w:rsid w:val="00A37717"/>
    <w:rsid w:val="00A37813"/>
    <w:rsid w:val="00A37B2A"/>
    <w:rsid w:val="00A40474"/>
    <w:rsid w:val="00A41B4F"/>
    <w:rsid w:val="00A41C18"/>
    <w:rsid w:val="00A421E6"/>
    <w:rsid w:val="00A4256D"/>
    <w:rsid w:val="00A42A07"/>
    <w:rsid w:val="00A42BB2"/>
    <w:rsid w:val="00A42DEB"/>
    <w:rsid w:val="00A432F2"/>
    <w:rsid w:val="00A4358E"/>
    <w:rsid w:val="00A4359E"/>
    <w:rsid w:val="00A4372B"/>
    <w:rsid w:val="00A43F23"/>
    <w:rsid w:val="00A44207"/>
    <w:rsid w:val="00A4432C"/>
    <w:rsid w:val="00A443F6"/>
    <w:rsid w:val="00A44815"/>
    <w:rsid w:val="00A45776"/>
    <w:rsid w:val="00A45DB9"/>
    <w:rsid w:val="00A4660C"/>
    <w:rsid w:val="00A46C9B"/>
    <w:rsid w:val="00A473BC"/>
    <w:rsid w:val="00A4764D"/>
    <w:rsid w:val="00A47738"/>
    <w:rsid w:val="00A47DA1"/>
    <w:rsid w:val="00A504E5"/>
    <w:rsid w:val="00A50604"/>
    <w:rsid w:val="00A5079A"/>
    <w:rsid w:val="00A515A5"/>
    <w:rsid w:val="00A518E1"/>
    <w:rsid w:val="00A51FA9"/>
    <w:rsid w:val="00A525C6"/>
    <w:rsid w:val="00A530DA"/>
    <w:rsid w:val="00A538C9"/>
    <w:rsid w:val="00A54081"/>
    <w:rsid w:val="00A54198"/>
    <w:rsid w:val="00A546DD"/>
    <w:rsid w:val="00A546FE"/>
    <w:rsid w:val="00A55066"/>
    <w:rsid w:val="00A55AA0"/>
    <w:rsid w:val="00A55B9F"/>
    <w:rsid w:val="00A56272"/>
    <w:rsid w:val="00A5644F"/>
    <w:rsid w:val="00A5708A"/>
    <w:rsid w:val="00A5738E"/>
    <w:rsid w:val="00A579DF"/>
    <w:rsid w:val="00A57D5C"/>
    <w:rsid w:val="00A57FFB"/>
    <w:rsid w:val="00A601DA"/>
    <w:rsid w:val="00A609DD"/>
    <w:rsid w:val="00A60ABB"/>
    <w:rsid w:val="00A60C09"/>
    <w:rsid w:val="00A61089"/>
    <w:rsid w:val="00A61577"/>
    <w:rsid w:val="00A617B4"/>
    <w:rsid w:val="00A623C2"/>
    <w:rsid w:val="00A62C74"/>
    <w:rsid w:val="00A6309D"/>
    <w:rsid w:val="00A638C2"/>
    <w:rsid w:val="00A6403A"/>
    <w:rsid w:val="00A6455D"/>
    <w:rsid w:val="00A650AB"/>
    <w:rsid w:val="00A6537B"/>
    <w:rsid w:val="00A65542"/>
    <w:rsid w:val="00A65C0B"/>
    <w:rsid w:val="00A65DE5"/>
    <w:rsid w:val="00A65F3E"/>
    <w:rsid w:val="00A66146"/>
    <w:rsid w:val="00A66CA6"/>
    <w:rsid w:val="00A67DC5"/>
    <w:rsid w:val="00A708A6"/>
    <w:rsid w:val="00A70B39"/>
    <w:rsid w:val="00A70BD7"/>
    <w:rsid w:val="00A711DD"/>
    <w:rsid w:val="00A7152C"/>
    <w:rsid w:val="00A7215C"/>
    <w:rsid w:val="00A729C6"/>
    <w:rsid w:val="00A72B57"/>
    <w:rsid w:val="00A72EC3"/>
    <w:rsid w:val="00A736DA"/>
    <w:rsid w:val="00A73939"/>
    <w:rsid w:val="00A74326"/>
    <w:rsid w:val="00A74507"/>
    <w:rsid w:val="00A7646E"/>
    <w:rsid w:val="00A76A43"/>
    <w:rsid w:val="00A76D47"/>
    <w:rsid w:val="00A771C5"/>
    <w:rsid w:val="00A7724D"/>
    <w:rsid w:val="00A773CF"/>
    <w:rsid w:val="00A77E29"/>
    <w:rsid w:val="00A80B4C"/>
    <w:rsid w:val="00A80F8A"/>
    <w:rsid w:val="00A81A1B"/>
    <w:rsid w:val="00A81DE2"/>
    <w:rsid w:val="00A82932"/>
    <w:rsid w:val="00A82ACE"/>
    <w:rsid w:val="00A82EC6"/>
    <w:rsid w:val="00A831EC"/>
    <w:rsid w:val="00A83278"/>
    <w:rsid w:val="00A840F2"/>
    <w:rsid w:val="00A8422B"/>
    <w:rsid w:val="00A8464D"/>
    <w:rsid w:val="00A84BE9"/>
    <w:rsid w:val="00A84E78"/>
    <w:rsid w:val="00A855E2"/>
    <w:rsid w:val="00A85676"/>
    <w:rsid w:val="00A8574C"/>
    <w:rsid w:val="00A85CCF"/>
    <w:rsid w:val="00A86085"/>
    <w:rsid w:val="00A863A9"/>
    <w:rsid w:val="00A8689B"/>
    <w:rsid w:val="00A87CEE"/>
    <w:rsid w:val="00A87E2E"/>
    <w:rsid w:val="00A90165"/>
    <w:rsid w:val="00A90D20"/>
    <w:rsid w:val="00A91C72"/>
    <w:rsid w:val="00A91D96"/>
    <w:rsid w:val="00A91F3E"/>
    <w:rsid w:val="00A93981"/>
    <w:rsid w:val="00A93BA1"/>
    <w:rsid w:val="00A93C50"/>
    <w:rsid w:val="00A93D80"/>
    <w:rsid w:val="00A94079"/>
    <w:rsid w:val="00A94949"/>
    <w:rsid w:val="00A94C4D"/>
    <w:rsid w:val="00A9558A"/>
    <w:rsid w:val="00A95A4E"/>
    <w:rsid w:val="00A96F0C"/>
    <w:rsid w:val="00A971EB"/>
    <w:rsid w:val="00A9757B"/>
    <w:rsid w:val="00A97822"/>
    <w:rsid w:val="00A979AF"/>
    <w:rsid w:val="00A97C09"/>
    <w:rsid w:val="00A97E31"/>
    <w:rsid w:val="00AA081E"/>
    <w:rsid w:val="00AA1C2C"/>
    <w:rsid w:val="00AA2546"/>
    <w:rsid w:val="00AA2994"/>
    <w:rsid w:val="00AA307A"/>
    <w:rsid w:val="00AA3112"/>
    <w:rsid w:val="00AA33C2"/>
    <w:rsid w:val="00AA40C8"/>
    <w:rsid w:val="00AA435F"/>
    <w:rsid w:val="00AA49A6"/>
    <w:rsid w:val="00AA4CA3"/>
    <w:rsid w:val="00AA51A3"/>
    <w:rsid w:val="00AA643E"/>
    <w:rsid w:val="00AA690E"/>
    <w:rsid w:val="00AA69AC"/>
    <w:rsid w:val="00AA75D3"/>
    <w:rsid w:val="00AA7992"/>
    <w:rsid w:val="00AA7B3D"/>
    <w:rsid w:val="00AB0342"/>
    <w:rsid w:val="00AB0494"/>
    <w:rsid w:val="00AB0CB0"/>
    <w:rsid w:val="00AB127B"/>
    <w:rsid w:val="00AB17BA"/>
    <w:rsid w:val="00AB1C50"/>
    <w:rsid w:val="00AB1F85"/>
    <w:rsid w:val="00AB230D"/>
    <w:rsid w:val="00AB33C8"/>
    <w:rsid w:val="00AB356C"/>
    <w:rsid w:val="00AB36F0"/>
    <w:rsid w:val="00AB4554"/>
    <w:rsid w:val="00AB49D2"/>
    <w:rsid w:val="00AB503C"/>
    <w:rsid w:val="00AB538E"/>
    <w:rsid w:val="00AB5475"/>
    <w:rsid w:val="00AB5775"/>
    <w:rsid w:val="00AB57D2"/>
    <w:rsid w:val="00AB5C59"/>
    <w:rsid w:val="00AB5D62"/>
    <w:rsid w:val="00AB6661"/>
    <w:rsid w:val="00AB6B86"/>
    <w:rsid w:val="00AB6BE5"/>
    <w:rsid w:val="00AB70B9"/>
    <w:rsid w:val="00AB71E3"/>
    <w:rsid w:val="00AB7FAD"/>
    <w:rsid w:val="00AC1028"/>
    <w:rsid w:val="00AC1C18"/>
    <w:rsid w:val="00AC2267"/>
    <w:rsid w:val="00AC295D"/>
    <w:rsid w:val="00AC2CDC"/>
    <w:rsid w:val="00AC2D10"/>
    <w:rsid w:val="00AC2DE6"/>
    <w:rsid w:val="00AC2E11"/>
    <w:rsid w:val="00AC2F43"/>
    <w:rsid w:val="00AC312B"/>
    <w:rsid w:val="00AC343E"/>
    <w:rsid w:val="00AC3F86"/>
    <w:rsid w:val="00AC577E"/>
    <w:rsid w:val="00AC5A87"/>
    <w:rsid w:val="00AC5CA1"/>
    <w:rsid w:val="00AC642A"/>
    <w:rsid w:val="00AC6538"/>
    <w:rsid w:val="00AC6A9D"/>
    <w:rsid w:val="00AC7032"/>
    <w:rsid w:val="00AC79F5"/>
    <w:rsid w:val="00AC7B1B"/>
    <w:rsid w:val="00AC7C88"/>
    <w:rsid w:val="00AD0212"/>
    <w:rsid w:val="00AD09A2"/>
    <w:rsid w:val="00AD09F6"/>
    <w:rsid w:val="00AD0AEF"/>
    <w:rsid w:val="00AD0ED9"/>
    <w:rsid w:val="00AD0F88"/>
    <w:rsid w:val="00AD1456"/>
    <w:rsid w:val="00AD1465"/>
    <w:rsid w:val="00AD1B17"/>
    <w:rsid w:val="00AD1F06"/>
    <w:rsid w:val="00AD2448"/>
    <w:rsid w:val="00AD30EB"/>
    <w:rsid w:val="00AD34BF"/>
    <w:rsid w:val="00AD35A8"/>
    <w:rsid w:val="00AD3AEE"/>
    <w:rsid w:val="00AD4286"/>
    <w:rsid w:val="00AD466C"/>
    <w:rsid w:val="00AD4C7D"/>
    <w:rsid w:val="00AD58DF"/>
    <w:rsid w:val="00AD597B"/>
    <w:rsid w:val="00AD5A34"/>
    <w:rsid w:val="00AD5D46"/>
    <w:rsid w:val="00AD6824"/>
    <w:rsid w:val="00AD68C4"/>
    <w:rsid w:val="00AD6C39"/>
    <w:rsid w:val="00AD6DC0"/>
    <w:rsid w:val="00AD6E74"/>
    <w:rsid w:val="00AD7284"/>
    <w:rsid w:val="00AD7A89"/>
    <w:rsid w:val="00AD7B53"/>
    <w:rsid w:val="00AE0B0D"/>
    <w:rsid w:val="00AE0B7F"/>
    <w:rsid w:val="00AE1801"/>
    <w:rsid w:val="00AE19E3"/>
    <w:rsid w:val="00AE2355"/>
    <w:rsid w:val="00AE2674"/>
    <w:rsid w:val="00AE2CD9"/>
    <w:rsid w:val="00AE2FF9"/>
    <w:rsid w:val="00AE3C83"/>
    <w:rsid w:val="00AE3CE4"/>
    <w:rsid w:val="00AE48D7"/>
    <w:rsid w:val="00AE4B63"/>
    <w:rsid w:val="00AE5731"/>
    <w:rsid w:val="00AE5935"/>
    <w:rsid w:val="00AE5D3A"/>
    <w:rsid w:val="00AE6532"/>
    <w:rsid w:val="00AE67C5"/>
    <w:rsid w:val="00AE69C4"/>
    <w:rsid w:val="00AE721E"/>
    <w:rsid w:val="00AE77E4"/>
    <w:rsid w:val="00AE7FFB"/>
    <w:rsid w:val="00AF02AA"/>
    <w:rsid w:val="00AF0600"/>
    <w:rsid w:val="00AF0E3D"/>
    <w:rsid w:val="00AF0EA2"/>
    <w:rsid w:val="00AF12B3"/>
    <w:rsid w:val="00AF150C"/>
    <w:rsid w:val="00AF1721"/>
    <w:rsid w:val="00AF2467"/>
    <w:rsid w:val="00AF30F1"/>
    <w:rsid w:val="00AF3183"/>
    <w:rsid w:val="00AF341A"/>
    <w:rsid w:val="00AF3669"/>
    <w:rsid w:val="00AF49C1"/>
    <w:rsid w:val="00AF5797"/>
    <w:rsid w:val="00AF5F9C"/>
    <w:rsid w:val="00AF679F"/>
    <w:rsid w:val="00AF693A"/>
    <w:rsid w:val="00AF7B59"/>
    <w:rsid w:val="00B01414"/>
    <w:rsid w:val="00B02233"/>
    <w:rsid w:val="00B02324"/>
    <w:rsid w:val="00B02881"/>
    <w:rsid w:val="00B028D6"/>
    <w:rsid w:val="00B0414D"/>
    <w:rsid w:val="00B046FB"/>
    <w:rsid w:val="00B04736"/>
    <w:rsid w:val="00B04B7E"/>
    <w:rsid w:val="00B04D27"/>
    <w:rsid w:val="00B05256"/>
    <w:rsid w:val="00B078AC"/>
    <w:rsid w:val="00B07E15"/>
    <w:rsid w:val="00B10BA7"/>
    <w:rsid w:val="00B10CB5"/>
    <w:rsid w:val="00B118F6"/>
    <w:rsid w:val="00B11B5D"/>
    <w:rsid w:val="00B120E7"/>
    <w:rsid w:val="00B126F3"/>
    <w:rsid w:val="00B129BC"/>
    <w:rsid w:val="00B1319A"/>
    <w:rsid w:val="00B132DF"/>
    <w:rsid w:val="00B13568"/>
    <w:rsid w:val="00B139BA"/>
    <w:rsid w:val="00B1558C"/>
    <w:rsid w:val="00B163C2"/>
    <w:rsid w:val="00B16825"/>
    <w:rsid w:val="00B17563"/>
    <w:rsid w:val="00B17E4E"/>
    <w:rsid w:val="00B203AC"/>
    <w:rsid w:val="00B207C6"/>
    <w:rsid w:val="00B210E1"/>
    <w:rsid w:val="00B21414"/>
    <w:rsid w:val="00B2169F"/>
    <w:rsid w:val="00B21D06"/>
    <w:rsid w:val="00B21E87"/>
    <w:rsid w:val="00B22037"/>
    <w:rsid w:val="00B22205"/>
    <w:rsid w:val="00B22235"/>
    <w:rsid w:val="00B226E6"/>
    <w:rsid w:val="00B226EC"/>
    <w:rsid w:val="00B2386B"/>
    <w:rsid w:val="00B24985"/>
    <w:rsid w:val="00B24AFD"/>
    <w:rsid w:val="00B24B95"/>
    <w:rsid w:val="00B251E0"/>
    <w:rsid w:val="00B25728"/>
    <w:rsid w:val="00B259D9"/>
    <w:rsid w:val="00B25BD5"/>
    <w:rsid w:val="00B25F2F"/>
    <w:rsid w:val="00B26CC4"/>
    <w:rsid w:val="00B26CEF"/>
    <w:rsid w:val="00B27229"/>
    <w:rsid w:val="00B27C91"/>
    <w:rsid w:val="00B27E5A"/>
    <w:rsid w:val="00B3021C"/>
    <w:rsid w:val="00B30771"/>
    <w:rsid w:val="00B309DC"/>
    <w:rsid w:val="00B31A88"/>
    <w:rsid w:val="00B324BB"/>
    <w:rsid w:val="00B333F7"/>
    <w:rsid w:val="00B33F2A"/>
    <w:rsid w:val="00B3401C"/>
    <w:rsid w:val="00B34EE7"/>
    <w:rsid w:val="00B354C7"/>
    <w:rsid w:val="00B35A2E"/>
    <w:rsid w:val="00B35D85"/>
    <w:rsid w:val="00B36114"/>
    <w:rsid w:val="00B36DDE"/>
    <w:rsid w:val="00B36F36"/>
    <w:rsid w:val="00B37D2D"/>
    <w:rsid w:val="00B403E1"/>
    <w:rsid w:val="00B40A89"/>
    <w:rsid w:val="00B40E1F"/>
    <w:rsid w:val="00B411D3"/>
    <w:rsid w:val="00B4154D"/>
    <w:rsid w:val="00B41D9E"/>
    <w:rsid w:val="00B432CC"/>
    <w:rsid w:val="00B43782"/>
    <w:rsid w:val="00B437A9"/>
    <w:rsid w:val="00B43930"/>
    <w:rsid w:val="00B43C68"/>
    <w:rsid w:val="00B43D39"/>
    <w:rsid w:val="00B445CC"/>
    <w:rsid w:val="00B44714"/>
    <w:rsid w:val="00B45714"/>
    <w:rsid w:val="00B458AB"/>
    <w:rsid w:val="00B46BA6"/>
    <w:rsid w:val="00B4791E"/>
    <w:rsid w:val="00B5092D"/>
    <w:rsid w:val="00B50976"/>
    <w:rsid w:val="00B5104F"/>
    <w:rsid w:val="00B51114"/>
    <w:rsid w:val="00B5156D"/>
    <w:rsid w:val="00B5163C"/>
    <w:rsid w:val="00B51940"/>
    <w:rsid w:val="00B51DDA"/>
    <w:rsid w:val="00B51FC8"/>
    <w:rsid w:val="00B522CF"/>
    <w:rsid w:val="00B5230A"/>
    <w:rsid w:val="00B52361"/>
    <w:rsid w:val="00B52730"/>
    <w:rsid w:val="00B5469B"/>
    <w:rsid w:val="00B54F98"/>
    <w:rsid w:val="00B557F4"/>
    <w:rsid w:val="00B561ED"/>
    <w:rsid w:val="00B5633E"/>
    <w:rsid w:val="00B5668E"/>
    <w:rsid w:val="00B568FB"/>
    <w:rsid w:val="00B56A23"/>
    <w:rsid w:val="00B56E94"/>
    <w:rsid w:val="00B57108"/>
    <w:rsid w:val="00B5734C"/>
    <w:rsid w:val="00B5777A"/>
    <w:rsid w:val="00B578BF"/>
    <w:rsid w:val="00B608FF"/>
    <w:rsid w:val="00B61D63"/>
    <w:rsid w:val="00B61DD6"/>
    <w:rsid w:val="00B621C0"/>
    <w:rsid w:val="00B62446"/>
    <w:rsid w:val="00B63308"/>
    <w:rsid w:val="00B63344"/>
    <w:rsid w:val="00B635A8"/>
    <w:rsid w:val="00B63B7D"/>
    <w:rsid w:val="00B63FFA"/>
    <w:rsid w:val="00B6555F"/>
    <w:rsid w:val="00B66304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CE5"/>
    <w:rsid w:val="00B71147"/>
    <w:rsid w:val="00B7126F"/>
    <w:rsid w:val="00B717A3"/>
    <w:rsid w:val="00B71C3D"/>
    <w:rsid w:val="00B71DA6"/>
    <w:rsid w:val="00B7218C"/>
    <w:rsid w:val="00B721DF"/>
    <w:rsid w:val="00B72559"/>
    <w:rsid w:val="00B727AE"/>
    <w:rsid w:val="00B727D4"/>
    <w:rsid w:val="00B73002"/>
    <w:rsid w:val="00B731B6"/>
    <w:rsid w:val="00B73A85"/>
    <w:rsid w:val="00B73DDA"/>
    <w:rsid w:val="00B7449A"/>
    <w:rsid w:val="00B7476B"/>
    <w:rsid w:val="00B748BD"/>
    <w:rsid w:val="00B74ACF"/>
    <w:rsid w:val="00B74F95"/>
    <w:rsid w:val="00B752B5"/>
    <w:rsid w:val="00B75F81"/>
    <w:rsid w:val="00B76935"/>
    <w:rsid w:val="00B76A39"/>
    <w:rsid w:val="00B7724C"/>
    <w:rsid w:val="00B77328"/>
    <w:rsid w:val="00B7752A"/>
    <w:rsid w:val="00B77C29"/>
    <w:rsid w:val="00B77EBF"/>
    <w:rsid w:val="00B80908"/>
    <w:rsid w:val="00B80AEC"/>
    <w:rsid w:val="00B80DE8"/>
    <w:rsid w:val="00B81A6F"/>
    <w:rsid w:val="00B82891"/>
    <w:rsid w:val="00B82ABB"/>
    <w:rsid w:val="00B82EE7"/>
    <w:rsid w:val="00B832C7"/>
    <w:rsid w:val="00B83A7B"/>
    <w:rsid w:val="00B83D0C"/>
    <w:rsid w:val="00B83FB3"/>
    <w:rsid w:val="00B84336"/>
    <w:rsid w:val="00B84F34"/>
    <w:rsid w:val="00B85B0C"/>
    <w:rsid w:val="00B85BAE"/>
    <w:rsid w:val="00B85DBE"/>
    <w:rsid w:val="00B86413"/>
    <w:rsid w:val="00B86A1E"/>
    <w:rsid w:val="00B86E7E"/>
    <w:rsid w:val="00B8751E"/>
    <w:rsid w:val="00B87D20"/>
    <w:rsid w:val="00B90140"/>
    <w:rsid w:val="00B90B41"/>
    <w:rsid w:val="00B916C7"/>
    <w:rsid w:val="00B920AD"/>
    <w:rsid w:val="00B92215"/>
    <w:rsid w:val="00B9223F"/>
    <w:rsid w:val="00B9258C"/>
    <w:rsid w:val="00B927FE"/>
    <w:rsid w:val="00B92917"/>
    <w:rsid w:val="00B92F53"/>
    <w:rsid w:val="00B934BE"/>
    <w:rsid w:val="00B93547"/>
    <w:rsid w:val="00B93782"/>
    <w:rsid w:val="00B9508E"/>
    <w:rsid w:val="00B95FCF"/>
    <w:rsid w:val="00B96641"/>
    <w:rsid w:val="00B966C2"/>
    <w:rsid w:val="00B968C6"/>
    <w:rsid w:val="00B968E4"/>
    <w:rsid w:val="00B970A9"/>
    <w:rsid w:val="00B97570"/>
    <w:rsid w:val="00B9791F"/>
    <w:rsid w:val="00B97E33"/>
    <w:rsid w:val="00B97F44"/>
    <w:rsid w:val="00B97FA9"/>
    <w:rsid w:val="00BA0463"/>
    <w:rsid w:val="00BA0538"/>
    <w:rsid w:val="00BA0BDB"/>
    <w:rsid w:val="00BA18A4"/>
    <w:rsid w:val="00BA1A2E"/>
    <w:rsid w:val="00BA1CEA"/>
    <w:rsid w:val="00BA2209"/>
    <w:rsid w:val="00BA2358"/>
    <w:rsid w:val="00BA3034"/>
    <w:rsid w:val="00BA33CF"/>
    <w:rsid w:val="00BA33DC"/>
    <w:rsid w:val="00BA39BE"/>
    <w:rsid w:val="00BA3DF9"/>
    <w:rsid w:val="00BA3F7E"/>
    <w:rsid w:val="00BA3FFF"/>
    <w:rsid w:val="00BA4468"/>
    <w:rsid w:val="00BA4CFF"/>
    <w:rsid w:val="00BA5177"/>
    <w:rsid w:val="00BA537E"/>
    <w:rsid w:val="00BA5699"/>
    <w:rsid w:val="00BA5B3B"/>
    <w:rsid w:val="00BA5E20"/>
    <w:rsid w:val="00BA6187"/>
    <w:rsid w:val="00BA633D"/>
    <w:rsid w:val="00BB0783"/>
    <w:rsid w:val="00BB0C9C"/>
    <w:rsid w:val="00BB1574"/>
    <w:rsid w:val="00BB16ED"/>
    <w:rsid w:val="00BB19B2"/>
    <w:rsid w:val="00BB19C5"/>
    <w:rsid w:val="00BB1A1F"/>
    <w:rsid w:val="00BB1F4D"/>
    <w:rsid w:val="00BB23F5"/>
    <w:rsid w:val="00BB2C90"/>
    <w:rsid w:val="00BB2DB9"/>
    <w:rsid w:val="00BB337C"/>
    <w:rsid w:val="00BB365B"/>
    <w:rsid w:val="00BB39A2"/>
    <w:rsid w:val="00BB423D"/>
    <w:rsid w:val="00BB48E0"/>
    <w:rsid w:val="00BB5000"/>
    <w:rsid w:val="00BB538F"/>
    <w:rsid w:val="00BB5717"/>
    <w:rsid w:val="00BB645E"/>
    <w:rsid w:val="00BB695F"/>
    <w:rsid w:val="00BB7117"/>
    <w:rsid w:val="00BB7DE6"/>
    <w:rsid w:val="00BC052A"/>
    <w:rsid w:val="00BC0729"/>
    <w:rsid w:val="00BC19CE"/>
    <w:rsid w:val="00BC230C"/>
    <w:rsid w:val="00BC2351"/>
    <w:rsid w:val="00BC2619"/>
    <w:rsid w:val="00BC3293"/>
    <w:rsid w:val="00BC4684"/>
    <w:rsid w:val="00BC4D31"/>
    <w:rsid w:val="00BC4DD4"/>
    <w:rsid w:val="00BC4E9F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1064"/>
    <w:rsid w:val="00BD1535"/>
    <w:rsid w:val="00BD1722"/>
    <w:rsid w:val="00BD18B5"/>
    <w:rsid w:val="00BD1A67"/>
    <w:rsid w:val="00BD1B74"/>
    <w:rsid w:val="00BD1BAA"/>
    <w:rsid w:val="00BD353F"/>
    <w:rsid w:val="00BD3619"/>
    <w:rsid w:val="00BD3768"/>
    <w:rsid w:val="00BD3855"/>
    <w:rsid w:val="00BD39AD"/>
    <w:rsid w:val="00BD443E"/>
    <w:rsid w:val="00BD4E28"/>
    <w:rsid w:val="00BD534D"/>
    <w:rsid w:val="00BD55E8"/>
    <w:rsid w:val="00BD6130"/>
    <w:rsid w:val="00BD620C"/>
    <w:rsid w:val="00BD6418"/>
    <w:rsid w:val="00BD6B3F"/>
    <w:rsid w:val="00BD6C24"/>
    <w:rsid w:val="00BD7012"/>
    <w:rsid w:val="00BD71AD"/>
    <w:rsid w:val="00BD7BDD"/>
    <w:rsid w:val="00BD7EDD"/>
    <w:rsid w:val="00BE0173"/>
    <w:rsid w:val="00BE0667"/>
    <w:rsid w:val="00BE1AEC"/>
    <w:rsid w:val="00BE1DB3"/>
    <w:rsid w:val="00BE2529"/>
    <w:rsid w:val="00BE3262"/>
    <w:rsid w:val="00BE3851"/>
    <w:rsid w:val="00BE4A6E"/>
    <w:rsid w:val="00BE4B08"/>
    <w:rsid w:val="00BE5518"/>
    <w:rsid w:val="00BE56CB"/>
    <w:rsid w:val="00BE5879"/>
    <w:rsid w:val="00BE5B6F"/>
    <w:rsid w:val="00BE5BC3"/>
    <w:rsid w:val="00BE7BAC"/>
    <w:rsid w:val="00BE7E07"/>
    <w:rsid w:val="00BF0B35"/>
    <w:rsid w:val="00BF1835"/>
    <w:rsid w:val="00BF1D16"/>
    <w:rsid w:val="00BF20C1"/>
    <w:rsid w:val="00BF2547"/>
    <w:rsid w:val="00BF2E6F"/>
    <w:rsid w:val="00BF327B"/>
    <w:rsid w:val="00BF4398"/>
    <w:rsid w:val="00BF4B77"/>
    <w:rsid w:val="00BF5CC8"/>
    <w:rsid w:val="00BF5E5B"/>
    <w:rsid w:val="00BF5FFD"/>
    <w:rsid w:val="00BF6DB5"/>
    <w:rsid w:val="00BF745A"/>
    <w:rsid w:val="00BF7BEF"/>
    <w:rsid w:val="00C004BE"/>
    <w:rsid w:val="00C00D1A"/>
    <w:rsid w:val="00C00EE5"/>
    <w:rsid w:val="00C01282"/>
    <w:rsid w:val="00C02FEA"/>
    <w:rsid w:val="00C03100"/>
    <w:rsid w:val="00C0334D"/>
    <w:rsid w:val="00C036F9"/>
    <w:rsid w:val="00C03DD1"/>
    <w:rsid w:val="00C0430E"/>
    <w:rsid w:val="00C047FC"/>
    <w:rsid w:val="00C04AEB"/>
    <w:rsid w:val="00C04C5F"/>
    <w:rsid w:val="00C04E8C"/>
    <w:rsid w:val="00C05591"/>
    <w:rsid w:val="00C05787"/>
    <w:rsid w:val="00C05D57"/>
    <w:rsid w:val="00C05FD7"/>
    <w:rsid w:val="00C061B2"/>
    <w:rsid w:val="00C11EF8"/>
    <w:rsid w:val="00C12005"/>
    <w:rsid w:val="00C12F19"/>
    <w:rsid w:val="00C1358D"/>
    <w:rsid w:val="00C136ED"/>
    <w:rsid w:val="00C13B56"/>
    <w:rsid w:val="00C1453B"/>
    <w:rsid w:val="00C156A5"/>
    <w:rsid w:val="00C1684A"/>
    <w:rsid w:val="00C16AB2"/>
    <w:rsid w:val="00C16B09"/>
    <w:rsid w:val="00C16E18"/>
    <w:rsid w:val="00C17066"/>
    <w:rsid w:val="00C17527"/>
    <w:rsid w:val="00C175A8"/>
    <w:rsid w:val="00C175BF"/>
    <w:rsid w:val="00C175F9"/>
    <w:rsid w:val="00C17FAB"/>
    <w:rsid w:val="00C200DE"/>
    <w:rsid w:val="00C20295"/>
    <w:rsid w:val="00C207B0"/>
    <w:rsid w:val="00C20C52"/>
    <w:rsid w:val="00C21CBD"/>
    <w:rsid w:val="00C21D82"/>
    <w:rsid w:val="00C22173"/>
    <w:rsid w:val="00C2261B"/>
    <w:rsid w:val="00C226C0"/>
    <w:rsid w:val="00C22970"/>
    <w:rsid w:val="00C22FF8"/>
    <w:rsid w:val="00C23EB5"/>
    <w:rsid w:val="00C2485D"/>
    <w:rsid w:val="00C257D7"/>
    <w:rsid w:val="00C25AE5"/>
    <w:rsid w:val="00C263A8"/>
    <w:rsid w:val="00C2643B"/>
    <w:rsid w:val="00C273AA"/>
    <w:rsid w:val="00C2756C"/>
    <w:rsid w:val="00C275B4"/>
    <w:rsid w:val="00C27AC5"/>
    <w:rsid w:val="00C27C51"/>
    <w:rsid w:val="00C27E6A"/>
    <w:rsid w:val="00C27F44"/>
    <w:rsid w:val="00C30515"/>
    <w:rsid w:val="00C30748"/>
    <w:rsid w:val="00C307E7"/>
    <w:rsid w:val="00C30A53"/>
    <w:rsid w:val="00C30C61"/>
    <w:rsid w:val="00C3160C"/>
    <w:rsid w:val="00C31E4D"/>
    <w:rsid w:val="00C32890"/>
    <w:rsid w:val="00C32C57"/>
    <w:rsid w:val="00C32DEC"/>
    <w:rsid w:val="00C33475"/>
    <w:rsid w:val="00C342CC"/>
    <w:rsid w:val="00C34F7E"/>
    <w:rsid w:val="00C352D1"/>
    <w:rsid w:val="00C363F1"/>
    <w:rsid w:val="00C364AA"/>
    <w:rsid w:val="00C37A4A"/>
    <w:rsid w:val="00C37B21"/>
    <w:rsid w:val="00C402F3"/>
    <w:rsid w:val="00C404AF"/>
    <w:rsid w:val="00C40503"/>
    <w:rsid w:val="00C41164"/>
    <w:rsid w:val="00C4130D"/>
    <w:rsid w:val="00C41820"/>
    <w:rsid w:val="00C41BD0"/>
    <w:rsid w:val="00C41C9C"/>
    <w:rsid w:val="00C421D1"/>
    <w:rsid w:val="00C436B8"/>
    <w:rsid w:val="00C43DF2"/>
    <w:rsid w:val="00C43F8C"/>
    <w:rsid w:val="00C44DEC"/>
    <w:rsid w:val="00C4551B"/>
    <w:rsid w:val="00C45A2A"/>
    <w:rsid w:val="00C46C7D"/>
    <w:rsid w:val="00C478A1"/>
    <w:rsid w:val="00C47F2A"/>
    <w:rsid w:val="00C50012"/>
    <w:rsid w:val="00C51628"/>
    <w:rsid w:val="00C519F5"/>
    <w:rsid w:val="00C5389C"/>
    <w:rsid w:val="00C53A3E"/>
    <w:rsid w:val="00C53E45"/>
    <w:rsid w:val="00C54081"/>
    <w:rsid w:val="00C546AB"/>
    <w:rsid w:val="00C5495A"/>
    <w:rsid w:val="00C5536D"/>
    <w:rsid w:val="00C55662"/>
    <w:rsid w:val="00C556C3"/>
    <w:rsid w:val="00C55B35"/>
    <w:rsid w:val="00C55D79"/>
    <w:rsid w:val="00C55F88"/>
    <w:rsid w:val="00C562E5"/>
    <w:rsid w:val="00C56FAC"/>
    <w:rsid w:val="00C577EE"/>
    <w:rsid w:val="00C600D3"/>
    <w:rsid w:val="00C612C0"/>
    <w:rsid w:val="00C61334"/>
    <w:rsid w:val="00C61BE0"/>
    <w:rsid w:val="00C62089"/>
    <w:rsid w:val="00C62103"/>
    <w:rsid w:val="00C62796"/>
    <w:rsid w:val="00C62A7B"/>
    <w:rsid w:val="00C62B2D"/>
    <w:rsid w:val="00C63302"/>
    <w:rsid w:val="00C63556"/>
    <w:rsid w:val="00C63A27"/>
    <w:rsid w:val="00C63BD1"/>
    <w:rsid w:val="00C63E25"/>
    <w:rsid w:val="00C63EC5"/>
    <w:rsid w:val="00C64CE7"/>
    <w:rsid w:val="00C65D28"/>
    <w:rsid w:val="00C65DF1"/>
    <w:rsid w:val="00C67093"/>
    <w:rsid w:val="00C6712C"/>
    <w:rsid w:val="00C67582"/>
    <w:rsid w:val="00C67963"/>
    <w:rsid w:val="00C67B27"/>
    <w:rsid w:val="00C67D59"/>
    <w:rsid w:val="00C7051D"/>
    <w:rsid w:val="00C70E11"/>
    <w:rsid w:val="00C70E47"/>
    <w:rsid w:val="00C710E3"/>
    <w:rsid w:val="00C71C7F"/>
    <w:rsid w:val="00C72276"/>
    <w:rsid w:val="00C72CFB"/>
    <w:rsid w:val="00C73D3A"/>
    <w:rsid w:val="00C73F23"/>
    <w:rsid w:val="00C74734"/>
    <w:rsid w:val="00C7558D"/>
    <w:rsid w:val="00C75C33"/>
    <w:rsid w:val="00C75F77"/>
    <w:rsid w:val="00C76129"/>
    <w:rsid w:val="00C764B0"/>
    <w:rsid w:val="00C76AF1"/>
    <w:rsid w:val="00C77362"/>
    <w:rsid w:val="00C7777B"/>
    <w:rsid w:val="00C77F1B"/>
    <w:rsid w:val="00C80D5E"/>
    <w:rsid w:val="00C81B50"/>
    <w:rsid w:val="00C823FC"/>
    <w:rsid w:val="00C82BFA"/>
    <w:rsid w:val="00C82D6C"/>
    <w:rsid w:val="00C830AD"/>
    <w:rsid w:val="00C83105"/>
    <w:rsid w:val="00C83467"/>
    <w:rsid w:val="00C84188"/>
    <w:rsid w:val="00C855A2"/>
    <w:rsid w:val="00C85F07"/>
    <w:rsid w:val="00C8611B"/>
    <w:rsid w:val="00C86731"/>
    <w:rsid w:val="00C86D04"/>
    <w:rsid w:val="00C87637"/>
    <w:rsid w:val="00C87B18"/>
    <w:rsid w:val="00C900AF"/>
    <w:rsid w:val="00C906CE"/>
    <w:rsid w:val="00C90930"/>
    <w:rsid w:val="00C90B87"/>
    <w:rsid w:val="00C90D31"/>
    <w:rsid w:val="00C9123C"/>
    <w:rsid w:val="00C91ABE"/>
    <w:rsid w:val="00C91ADE"/>
    <w:rsid w:val="00C924FB"/>
    <w:rsid w:val="00C925F4"/>
    <w:rsid w:val="00C92618"/>
    <w:rsid w:val="00C93083"/>
    <w:rsid w:val="00C9330D"/>
    <w:rsid w:val="00C93592"/>
    <w:rsid w:val="00C9372F"/>
    <w:rsid w:val="00C93994"/>
    <w:rsid w:val="00C93BA2"/>
    <w:rsid w:val="00C93C03"/>
    <w:rsid w:val="00C93C0F"/>
    <w:rsid w:val="00C954AC"/>
    <w:rsid w:val="00C95910"/>
    <w:rsid w:val="00C96D12"/>
    <w:rsid w:val="00C96E57"/>
    <w:rsid w:val="00C96EE0"/>
    <w:rsid w:val="00C97307"/>
    <w:rsid w:val="00C9783C"/>
    <w:rsid w:val="00C97CFD"/>
    <w:rsid w:val="00CA06D5"/>
    <w:rsid w:val="00CA1216"/>
    <w:rsid w:val="00CA1396"/>
    <w:rsid w:val="00CA1527"/>
    <w:rsid w:val="00CA15B9"/>
    <w:rsid w:val="00CA161F"/>
    <w:rsid w:val="00CA1DD5"/>
    <w:rsid w:val="00CA1F43"/>
    <w:rsid w:val="00CA2344"/>
    <w:rsid w:val="00CA2CC2"/>
    <w:rsid w:val="00CA2FBE"/>
    <w:rsid w:val="00CA3738"/>
    <w:rsid w:val="00CA39D9"/>
    <w:rsid w:val="00CA3CD1"/>
    <w:rsid w:val="00CA3D19"/>
    <w:rsid w:val="00CA3E14"/>
    <w:rsid w:val="00CA4257"/>
    <w:rsid w:val="00CA489C"/>
    <w:rsid w:val="00CA4F52"/>
    <w:rsid w:val="00CA5D70"/>
    <w:rsid w:val="00CA6081"/>
    <w:rsid w:val="00CA656B"/>
    <w:rsid w:val="00CA69AE"/>
    <w:rsid w:val="00CA705F"/>
    <w:rsid w:val="00CA784C"/>
    <w:rsid w:val="00CA7F90"/>
    <w:rsid w:val="00CB0EE9"/>
    <w:rsid w:val="00CB1322"/>
    <w:rsid w:val="00CB14AB"/>
    <w:rsid w:val="00CB1D7C"/>
    <w:rsid w:val="00CB3611"/>
    <w:rsid w:val="00CB3653"/>
    <w:rsid w:val="00CB36B0"/>
    <w:rsid w:val="00CB3ACB"/>
    <w:rsid w:val="00CB3EEA"/>
    <w:rsid w:val="00CB475C"/>
    <w:rsid w:val="00CB497A"/>
    <w:rsid w:val="00CB4E03"/>
    <w:rsid w:val="00CB5004"/>
    <w:rsid w:val="00CB5008"/>
    <w:rsid w:val="00CB500A"/>
    <w:rsid w:val="00CB5462"/>
    <w:rsid w:val="00CB5BD6"/>
    <w:rsid w:val="00CB6660"/>
    <w:rsid w:val="00CB6737"/>
    <w:rsid w:val="00CB6816"/>
    <w:rsid w:val="00CB6B91"/>
    <w:rsid w:val="00CB788C"/>
    <w:rsid w:val="00CB7BDA"/>
    <w:rsid w:val="00CC0D19"/>
    <w:rsid w:val="00CC0F6B"/>
    <w:rsid w:val="00CC1269"/>
    <w:rsid w:val="00CC1327"/>
    <w:rsid w:val="00CC172D"/>
    <w:rsid w:val="00CC188F"/>
    <w:rsid w:val="00CC192D"/>
    <w:rsid w:val="00CC2981"/>
    <w:rsid w:val="00CC2DFE"/>
    <w:rsid w:val="00CC2EA6"/>
    <w:rsid w:val="00CC472B"/>
    <w:rsid w:val="00CC4CA9"/>
    <w:rsid w:val="00CC517F"/>
    <w:rsid w:val="00CC5275"/>
    <w:rsid w:val="00CC53EA"/>
    <w:rsid w:val="00CC578F"/>
    <w:rsid w:val="00CC65E1"/>
    <w:rsid w:val="00CC6AF2"/>
    <w:rsid w:val="00CC716D"/>
    <w:rsid w:val="00CC7770"/>
    <w:rsid w:val="00CC7CC5"/>
    <w:rsid w:val="00CD012A"/>
    <w:rsid w:val="00CD0535"/>
    <w:rsid w:val="00CD09ED"/>
    <w:rsid w:val="00CD0ECD"/>
    <w:rsid w:val="00CD1232"/>
    <w:rsid w:val="00CD15B4"/>
    <w:rsid w:val="00CD1BB4"/>
    <w:rsid w:val="00CD1C08"/>
    <w:rsid w:val="00CD2298"/>
    <w:rsid w:val="00CD258B"/>
    <w:rsid w:val="00CD27A8"/>
    <w:rsid w:val="00CD2959"/>
    <w:rsid w:val="00CD2E00"/>
    <w:rsid w:val="00CD368D"/>
    <w:rsid w:val="00CD3C61"/>
    <w:rsid w:val="00CD49DF"/>
    <w:rsid w:val="00CD4AB2"/>
    <w:rsid w:val="00CD4FBF"/>
    <w:rsid w:val="00CD6170"/>
    <w:rsid w:val="00CD6365"/>
    <w:rsid w:val="00CD6EAF"/>
    <w:rsid w:val="00CD7811"/>
    <w:rsid w:val="00CD7A56"/>
    <w:rsid w:val="00CD7D47"/>
    <w:rsid w:val="00CD7DC1"/>
    <w:rsid w:val="00CE041B"/>
    <w:rsid w:val="00CE0A76"/>
    <w:rsid w:val="00CE0EF4"/>
    <w:rsid w:val="00CE125E"/>
    <w:rsid w:val="00CE2376"/>
    <w:rsid w:val="00CE23B9"/>
    <w:rsid w:val="00CE3A1D"/>
    <w:rsid w:val="00CE3AAE"/>
    <w:rsid w:val="00CE4528"/>
    <w:rsid w:val="00CE4799"/>
    <w:rsid w:val="00CE4A1F"/>
    <w:rsid w:val="00CE52F9"/>
    <w:rsid w:val="00CE578A"/>
    <w:rsid w:val="00CE5A2B"/>
    <w:rsid w:val="00CE662A"/>
    <w:rsid w:val="00CE6718"/>
    <w:rsid w:val="00CE780E"/>
    <w:rsid w:val="00CF01A4"/>
    <w:rsid w:val="00CF0D10"/>
    <w:rsid w:val="00CF122E"/>
    <w:rsid w:val="00CF14BC"/>
    <w:rsid w:val="00CF1BD6"/>
    <w:rsid w:val="00CF220F"/>
    <w:rsid w:val="00CF2A31"/>
    <w:rsid w:val="00CF2E9A"/>
    <w:rsid w:val="00CF2EE8"/>
    <w:rsid w:val="00CF2F61"/>
    <w:rsid w:val="00CF35F9"/>
    <w:rsid w:val="00CF3FBA"/>
    <w:rsid w:val="00CF450F"/>
    <w:rsid w:val="00CF4597"/>
    <w:rsid w:val="00CF4881"/>
    <w:rsid w:val="00CF4C4D"/>
    <w:rsid w:val="00CF5203"/>
    <w:rsid w:val="00CF548B"/>
    <w:rsid w:val="00CF5D98"/>
    <w:rsid w:val="00CF60F2"/>
    <w:rsid w:val="00CF633F"/>
    <w:rsid w:val="00CF6986"/>
    <w:rsid w:val="00CF6E92"/>
    <w:rsid w:val="00CF71EB"/>
    <w:rsid w:val="00CF7B1F"/>
    <w:rsid w:val="00CF7CCD"/>
    <w:rsid w:val="00D011A3"/>
    <w:rsid w:val="00D01AFA"/>
    <w:rsid w:val="00D02279"/>
    <w:rsid w:val="00D025CA"/>
    <w:rsid w:val="00D02B82"/>
    <w:rsid w:val="00D02C9D"/>
    <w:rsid w:val="00D04057"/>
    <w:rsid w:val="00D041AE"/>
    <w:rsid w:val="00D041DF"/>
    <w:rsid w:val="00D04D6B"/>
    <w:rsid w:val="00D0659B"/>
    <w:rsid w:val="00D0677B"/>
    <w:rsid w:val="00D06A8F"/>
    <w:rsid w:val="00D06E8B"/>
    <w:rsid w:val="00D07678"/>
    <w:rsid w:val="00D07A9D"/>
    <w:rsid w:val="00D07D59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EF4"/>
    <w:rsid w:val="00D12458"/>
    <w:rsid w:val="00D1283A"/>
    <w:rsid w:val="00D13023"/>
    <w:rsid w:val="00D13234"/>
    <w:rsid w:val="00D13915"/>
    <w:rsid w:val="00D13D4B"/>
    <w:rsid w:val="00D14861"/>
    <w:rsid w:val="00D14E47"/>
    <w:rsid w:val="00D150C7"/>
    <w:rsid w:val="00D153B7"/>
    <w:rsid w:val="00D15564"/>
    <w:rsid w:val="00D16580"/>
    <w:rsid w:val="00D16ACD"/>
    <w:rsid w:val="00D16E84"/>
    <w:rsid w:val="00D173EF"/>
    <w:rsid w:val="00D17775"/>
    <w:rsid w:val="00D17B23"/>
    <w:rsid w:val="00D17B59"/>
    <w:rsid w:val="00D17E04"/>
    <w:rsid w:val="00D20629"/>
    <w:rsid w:val="00D220EA"/>
    <w:rsid w:val="00D22491"/>
    <w:rsid w:val="00D231AD"/>
    <w:rsid w:val="00D23427"/>
    <w:rsid w:val="00D2349E"/>
    <w:rsid w:val="00D2393B"/>
    <w:rsid w:val="00D247C4"/>
    <w:rsid w:val="00D24AEA"/>
    <w:rsid w:val="00D24D9F"/>
    <w:rsid w:val="00D2612C"/>
    <w:rsid w:val="00D265EF"/>
    <w:rsid w:val="00D26D62"/>
    <w:rsid w:val="00D26E35"/>
    <w:rsid w:val="00D27211"/>
    <w:rsid w:val="00D274F5"/>
    <w:rsid w:val="00D27A10"/>
    <w:rsid w:val="00D30B7E"/>
    <w:rsid w:val="00D30FFF"/>
    <w:rsid w:val="00D321E1"/>
    <w:rsid w:val="00D3248B"/>
    <w:rsid w:val="00D324E5"/>
    <w:rsid w:val="00D32529"/>
    <w:rsid w:val="00D32F68"/>
    <w:rsid w:val="00D3303F"/>
    <w:rsid w:val="00D33899"/>
    <w:rsid w:val="00D33A91"/>
    <w:rsid w:val="00D33F81"/>
    <w:rsid w:val="00D3450B"/>
    <w:rsid w:val="00D3477F"/>
    <w:rsid w:val="00D35751"/>
    <w:rsid w:val="00D35ADB"/>
    <w:rsid w:val="00D35CB7"/>
    <w:rsid w:val="00D35EAC"/>
    <w:rsid w:val="00D36BC4"/>
    <w:rsid w:val="00D36D0D"/>
    <w:rsid w:val="00D37586"/>
    <w:rsid w:val="00D37AF2"/>
    <w:rsid w:val="00D4085C"/>
    <w:rsid w:val="00D4088A"/>
    <w:rsid w:val="00D408EF"/>
    <w:rsid w:val="00D40BEC"/>
    <w:rsid w:val="00D416C6"/>
    <w:rsid w:val="00D421B5"/>
    <w:rsid w:val="00D42246"/>
    <w:rsid w:val="00D4268E"/>
    <w:rsid w:val="00D42DE2"/>
    <w:rsid w:val="00D42F53"/>
    <w:rsid w:val="00D431B1"/>
    <w:rsid w:val="00D434DE"/>
    <w:rsid w:val="00D43C52"/>
    <w:rsid w:val="00D43FED"/>
    <w:rsid w:val="00D4412C"/>
    <w:rsid w:val="00D44481"/>
    <w:rsid w:val="00D4472F"/>
    <w:rsid w:val="00D44BFB"/>
    <w:rsid w:val="00D44D10"/>
    <w:rsid w:val="00D44E87"/>
    <w:rsid w:val="00D45D76"/>
    <w:rsid w:val="00D4735B"/>
    <w:rsid w:val="00D47466"/>
    <w:rsid w:val="00D47925"/>
    <w:rsid w:val="00D47F7A"/>
    <w:rsid w:val="00D50F2B"/>
    <w:rsid w:val="00D5172F"/>
    <w:rsid w:val="00D51735"/>
    <w:rsid w:val="00D51ABB"/>
    <w:rsid w:val="00D52096"/>
    <w:rsid w:val="00D5257D"/>
    <w:rsid w:val="00D526AD"/>
    <w:rsid w:val="00D527A3"/>
    <w:rsid w:val="00D52DC7"/>
    <w:rsid w:val="00D52FA5"/>
    <w:rsid w:val="00D5328A"/>
    <w:rsid w:val="00D5332C"/>
    <w:rsid w:val="00D54957"/>
    <w:rsid w:val="00D54AC2"/>
    <w:rsid w:val="00D54F83"/>
    <w:rsid w:val="00D563B8"/>
    <w:rsid w:val="00D567C3"/>
    <w:rsid w:val="00D56D87"/>
    <w:rsid w:val="00D6004B"/>
    <w:rsid w:val="00D60F31"/>
    <w:rsid w:val="00D616A2"/>
    <w:rsid w:val="00D61882"/>
    <w:rsid w:val="00D61A4F"/>
    <w:rsid w:val="00D62448"/>
    <w:rsid w:val="00D62DDF"/>
    <w:rsid w:val="00D633A0"/>
    <w:rsid w:val="00D63963"/>
    <w:rsid w:val="00D63BCF"/>
    <w:rsid w:val="00D641CE"/>
    <w:rsid w:val="00D65F61"/>
    <w:rsid w:val="00D66121"/>
    <w:rsid w:val="00D66443"/>
    <w:rsid w:val="00D668B6"/>
    <w:rsid w:val="00D673B2"/>
    <w:rsid w:val="00D67465"/>
    <w:rsid w:val="00D6784B"/>
    <w:rsid w:val="00D67EBE"/>
    <w:rsid w:val="00D70DCE"/>
    <w:rsid w:val="00D70FAD"/>
    <w:rsid w:val="00D724A3"/>
    <w:rsid w:val="00D72A18"/>
    <w:rsid w:val="00D72D24"/>
    <w:rsid w:val="00D7359F"/>
    <w:rsid w:val="00D738BB"/>
    <w:rsid w:val="00D738FA"/>
    <w:rsid w:val="00D73F9E"/>
    <w:rsid w:val="00D743F1"/>
    <w:rsid w:val="00D7452D"/>
    <w:rsid w:val="00D74B8A"/>
    <w:rsid w:val="00D74E42"/>
    <w:rsid w:val="00D74EA6"/>
    <w:rsid w:val="00D756E3"/>
    <w:rsid w:val="00D75E50"/>
    <w:rsid w:val="00D76032"/>
    <w:rsid w:val="00D772ED"/>
    <w:rsid w:val="00D77581"/>
    <w:rsid w:val="00D77799"/>
    <w:rsid w:val="00D80ADB"/>
    <w:rsid w:val="00D80EDC"/>
    <w:rsid w:val="00D82088"/>
    <w:rsid w:val="00D82DD2"/>
    <w:rsid w:val="00D830DD"/>
    <w:rsid w:val="00D8376A"/>
    <w:rsid w:val="00D841C4"/>
    <w:rsid w:val="00D84EA8"/>
    <w:rsid w:val="00D85BB7"/>
    <w:rsid w:val="00D8686F"/>
    <w:rsid w:val="00D86A78"/>
    <w:rsid w:val="00D86B0A"/>
    <w:rsid w:val="00D86FF6"/>
    <w:rsid w:val="00D87098"/>
    <w:rsid w:val="00D87606"/>
    <w:rsid w:val="00D87992"/>
    <w:rsid w:val="00D9014C"/>
    <w:rsid w:val="00D902D5"/>
    <w:rsid w:val="00D904DF"/>
    <w:rsid w:val="00D90595"/>
    <w:rsid w:val="00D90A7B"/>
    <w:rsid w:val="00D90ABC"/>
    <w:rsid w:val="00D90AE3"/>
    <w:rsid w:val="00D90B3C"/>
    <w:rsid w:val="00D911EF"/>
    <w:rsid w:val="00D9168C"/>
    <w:rsid w:val="00D92875"/>
    <w:rsid w:val="00D92AB3"/>
    <w:rsid w:val="00D93319"/>
    <w:rsid w:val="00D93660"/>
    <w:rsid w:val="00D93CC7"/>
    <w:rsid w:val="00D9411A"/>
    <w:rsid w:val="00D94A5C"/>
    <w:rsid w:val="00D94B01"/>
    <w:rsid w:val="00D9503B"/>
    <w:rsid w:val="00D95C06"/>
    <w:rsid w:val="00D95CA8"/>
    <w:rsid w:val="00D95D75"/>
    <w:rsid w:val="00D95FD7"/>
    <w:rsid w:val="00D9677E"/>
    <w:rsid w:val="00D969B7"/>
    <w:rsid w:val="00D97032"/>
    <w:rsid w:val="00D97110"/>
    <w:rsid w:val="00D977A4"/>
    <w:rsid w:val="00D97D9A"/>
    <w:rsid w:val="00DA0361"/>
    <w:rsid w:val="00DA03E1"/>
    <w:rsid w:val="00DA0441"/>
    <w:rsid w:val="00DA0624"/>
    <w:rsid w:val="00DA0898"/>
    <w:rsid w:val="00DA092A"/>
    <w:rsid w:val="00DA0A5B"/>
    <w:rsid w:val="00DA0BEB"/>
    <w:rsid w:val="00DA0DDC"/>
    <w:rsid w:val="00DA130F"/>
    <w:rsid w:val="00DA13DA"/>
    <w:rsid w:val="00DA161A"/>
    <w:rsid w:val="00DA1C3E"/>
    <w:rsid w:val="00DA2088"/>
    <w:rsid w:val="00DA218E"/>
    <w:rsid w:val="00DA259B"/>
    <w:rsid w:val="00DA2B41"/>
    <w:rsid w:val="00DA336C"/>
    <w:rsid w:val="00DA3B2B"/>
    <w:rsid w:val="00DA3DB2"/>
    <w:rsid w:val="00DA4412"/>
    <w:rsid w:val="00DA648F"/>
    <w:rsid w:val="00DB01B4"/>
    <w:rsid w:val="00DB0B3B"/>
    <w:rsid w:val="00DB1609"/>
    <w:rsid w:val="00DB1862"/>
    <w:rsid w:val="00DB1B2F"/>
    <w:rsid w:val="00DB2334"/>
    <w:rsid w:val="00DB284C"/>
    <w:rsid w:val="00DB2989"/>
    <w:rsid w:val="00DB2A14"/>
    <w:rsid w:val="00DB2CF4"/>
    <w:rsid w:val="00DB2CF6"/>
    <w:rsid w:val="00DB2E86"/>
    <w:rsid w:val="00DB35AE"/>
    <w:rsid w:val="00DB38B5"/>
    <w:rsid w:val="00DB3A57"/>
    <w:rsid w:val="00DB3C9D"/>
    <w:rsid w:val="00DB4497"/>
    <w:rsid w:val="00DB4948"/>
    <w:rsid w:val="00DB5316"/>
    <w:rsid w:val="00DB6552"/>
    <w:rsid w:val="00DB6BB8"/>
    <w:rsid w:val="00DB6C21"/>
    <w:rsid w:val="00DC000A"/>
    <w:rsid w:val="00DC13DE"/>
    <w:rsid w:val="00DC1F85"/>
    <w:rsid w:val="00DC2186"/>
    <w:rsid w:val="00DC22FF"/>
    <w:rsid w:val="00DC23E9"/>
    <w:rsid w:val="00DC2D5C"/>
    <w:rsid w:val="00DC3851"/>
    <w:rsid w:val="00DC43EA"/>
    <w:rsid w:val="00DC4473"/>
    <w:rsid w:val="00DC44BA"/>
    <w:rsid w:val="00DC4573"/>
    <w:rsid w:val="00DC4760"/>
    <w:rsid w:val="00DC4AE2"/>
    <w:rsid w:val="00DC4F42"/>
    <w:rsid w:val="00DC5341"/>
    <w:rsid w:val="00DC53F7"/>
    <w:rsid w:val="00DC5792"/>
    <w:rsid w:val="00DC612D"/>
    <w:rsid w:val="00DC6588"/>
    <w:rsid w:val="00DC6C52"/>
    <w:rsid w:val="00DC7340"/>
    <w:rsid w:val="00DC74FC"/>
    <w:rsid w:val="00DD000F"/>
    <w:rsid w:val="00DD0714"/>
    <w:rsid w:val="00DD0FC5"/>
    <w:rsid w:val="00DD105E"/>
    <w:rsid w:val="00DD1112"/>
    <w:rsid w:val="00DD1679"/>
    <w:rsid w:val="00DD26C9"/>
    <w:rsid w:val="00DD29D7"/>
    <w:rsid w:val="00DD3587"/>
    <w:rsid w:val="00DD3906"/>
    <w:rsid w:val="00DD4418"/>
    <w:rsid w:val="00DD44D2"/>
    <w:rsid w:val="00DD49EC"/>
    <w:rsid w:val="00DD4A81"/>
    <w:rsid w:val="00DD4D53"/>
    <w:rsid w:val="00DD54AC"/>
    <w:rsid w:val="00DD559D"/>
    <w:rsid w:val="00DD5A32"/>
    <w:rsid w:val="00DD670E"/>
    <w:rsid w:val="00DD6CE7"/>
    <w:rsid w:val="00DD76E6"/>
    <w:rsid w:val="00DD7AAB"/>
    <w:rsid w:val="00DE0FD6"/>
    <w:rsid w:val="00DE10BA"/>
    <w:rsid w:val="00DE12A7"/>
    <w:rsid w:val="00DE13C9"/>
    <w:rsid w:val="00DE1472"/>
    <w:rsid w:val="00DE18E5"/>
    <w:rsid w:val="00DE1DC1"/>
    <w:rsid w:val="00DE20A1"/>
    <w:rsid w:val="00DE2C1E"/>
    <w:rsid w:val="00DE2D14"/>
    <w:rsid w:val="00DE3C1B"/>
    <w:rsid w:val="00DE4BBF"/>
    <w:rsid w:val="00DE4F67"/>
    <w:rsid w:val="00DE5A64"/>
    <w:rsid w:val="00DE5CF1"/>
    <w:rsid w:val="00DE609F"/>
    <w:rsid w:val="00DE610A"/>
    <w:rsid w:val="00DE618A"/>
    <w:rsid w:val="00DE64E2"/>
    <w:rsid w:val="00DE68E4"/>
    <w:rsid w:val="00DE6BBB"/>
    <w:rsid w:val="00DE6E45"/>
    <w:rsid w:val="00DE78D8"/>
    <w:rsid w:val="00DE7F19"/>
    <w:rsid w:val="00DF0564"/>
    <w:rsid w:val="00DF05BD"/>
    <w:rsid w:val="00DF0955"/>
    <w:rsid w:val="00DF0962"/>
    <w:rsid w:val="00DF1385"/>
    <w:rsid w:val="00DF1CB9"/>
    <w:rsid w:val="00DF2058"/>
    <w:rsid w:val="00DF2C28"/>
    <w:rsid w:val="00DF2E9F"/>
    <w:rsid w:val="00DF3A48"/>
    <w:rsid w:val="00DF3BF1"/>
    <w:rsid w:val="00DF4570"/>
    <w:rsid w:val="00DF4ADB"/>
    <w:rsid w:val="00DF5077"/>
    <w:rsid w:val="00DF5334"/>
    <w:rsid w:val="00DF5393"/>
    <w:rsid w:val="00DF5B6D"/>
    <w:rsid w:val="00DF5C1F"/>
    <w:rsid w:val="00DF5D4F"/>
    <w:rsid w:val="00DF6FFA"/>
    <w:rsid w:val="00DF72C7"/>
    <w:rsid w:val="00DF73F1"/>
    <w:rsid w:val="00DF79C7"/>
    <w:rsid w:val="00DF7D75"/>
    <w:rsid w:val="00E00100"/>
    <w:rsid w:val="00E0044F"/>
    <w:rsid w:val="00E00F20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94A"/>
    <w:rsid w:val="00E03BC4"/>
    <w:rsid w:val="00E03DD0"/>
    <w:rsid w:val="00E0411F"/>
    <w:rsid w:val="00E046BB"/>
    <w:rsid w:val="00E04862"/>
    <w:rsid w:val="00E0536E"/>
    <w:rsid w:val="00E05443"/>
    <w:rsid w:val="00E05595"/>
    <w:rsid w:val="00E055F1"/>
    <w:rsid w:val="00E0591C"/>
    <w:rsid w:val="00E06541"/>
    <w:rsid w:val="00E06B91"/>
    <w:rsid w:val="00E06E77"/>
    <w:rsid w:val="00E07EAE"/>
    <w:rsid w:val="00E10B37"/>
    <w:rsid w:val="00E11276"/>
    <w:rsid w:val="00E1203E"/>
    <w:rsid w:val="00E1275E"/>
    <w:rsid w:val="00E12EC2"/>
    <w:rsid w:val="00E12F3A"/>
    <w:rsid w:val="00E1367A"/>
    <w:rsid w:val="00E136EF"/>
    <w:rsid w:val="00E13EDA"/>
    <w:rsid w:val="00E1445C"/>
    <w:rsid w:val="00E14B64"/>
    <w:rsid w:val="00E15030"/>
    <w:rsid w:val="00E15297"/>
    <w:rsid w:val="00E154AD"/>
    <w:rsid w:val="00E1558E"/>
    <w:rsid w:val="00E1679D"/>
    <w:rsid w:val="00E17103"/>
    <w:rsid w:val="00E1786A"/>
    <w:rsid w:val="00E1795F"/>
    <w:rsid w:val="00E17C8B"/>
    <w:rsid w:val="00E17D78"/>
    <w:rsid w:val="00E20375"/>
    <w:rsid w:val="00E20407"/>
    <w:rsid w:val="00E20B36"/>
    <w:rsid w:val="00E20DB6"/>
    <w:rsid w:val="00E218DC"/>
    <w:rsid w:val="00E21DD2"/>
    <w:rsid w:val="00E21DE1"/>
    <w:rsid w:val="00E21E37"/>
    <w:rsid w:val="00E23229"/>
    <w:rsid w:val="00E23945"/>
    <w:rsid w:val="00E23E04"/>
    <w:rsid w:val="00E24B16"/>
    <w:rsid w:val="00E24C91"/>
    <w:rsid w:val="00E24CE0"/>
    <w:rsid w:val="00E25186"/>
    <w:rsid w:val="00E25753"/>
    <w:rsid w:val="00E25BC9"/>
    <w:rsid w:val="00E26067"/>
    <w:rsid w:val="00E263EC"/>
    <w:rsid w:val="00E26403"/>
    <w:rsid w:val="00E2734D"/>
    <w:rsid w:val="00E277E4"/>
    <w:rsid w:val="00E27985"/>
    <w:rsid w:val="00E27EEA"/>
    <w:rsid w:val="00E27F97"/>
    <w:rsid w:val="00E3167C"/>
    <w:rsid w:val="00E317E5"/>
    <w:rsid w:val="00E323D6"/>
    <w:rsid w:val="00E32FA2"/>
    <w:rsid w:val="00E33098"/>
    <w:rsid w:val="00E33B12"/>
    <w:rsid w:val="00E33ECF"/>
    <w:rsid w:val="00E34276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CC9"/>
    <w:rsid w:val="00E377CF"/>
    <w:rsid w:val="00E40461"/>
    <w:rsid w:val="00E405D5"/>
    <w:rsid w:val="00E40B7D"/>
    <w:rsid w:val="00E41FCD"/>
    <w:rsid w:val="00E42882"/>
    <w:rsid w:val="00E42BDD"/>
    <w:rsid w:val="00E42FC5"/>
    <w:rsid w:val="00E449CD"/>
    <w:rsid w:val="00E4512A"/>
    <w:rsid w:val="00E4568A"/>
    <w:rsid w:val="00E4570A"/>
    <w:rsid w:val="00E45760"/>
    <w:rsid w:val="00E4590C"/>
    <w:rsid w:val="00E45919"/>
    <w:rsid w:val="00E45AEE"/>
    <w:rsid w:val="00E46257"/>
    <w:rsid w:val="00E4654E"/>
    <w:rsid w:val="00E46993"/>
    <w:rsid w:val="00E46B29"/>
    <w:rsid w:val="00E46CF7"/>
    <w:rsid w:val="00E47BD2"/>
    <w:rsid w:val="00E47E98"/>
    <w:rsid w:val="00E500AE"/>
    <w:rsid w:val="00E5042A"/>
    <w:rsid w:val="00E50AEC"/>
    <w:rsid w:val="00E50D5F"/>
    <w:rsid w:val="00E51036"/>
    <w:rsid w:val="00E518F2"/>
    <w:rsid w:val="00E51BF4"/>
    <w:rsid w:val="00E51D71"/>
    <w:rsid w:val="00E52313"/>
    <w:rsid w:val="00E5250E"/>
    <w:rsid w:val="00E52934"/>
    <w:rsid w:val="00E52A02"/>
    <w:rsid w:val="00E52BE3"/>
    <w:rsid w:val="00E532C2"/>
    <w:rsid w:val="00E535E1"/>
    <w:rsid w:val="00E53901"/>
    <w:rsid w:val="00E53DF1"/>
    <w:rsid w:val="00E53F3F"/>
    <w:rsid w:val="00E54B67"/>
    <w:rsid w:val="00E551BE"/>
    <w:rsid w:val="00E55290"/>
    <w:rsid w:val="00E559E2"/>
    <w:rsid w:val="00E55F7F"/>
    <w:rsid w:val="00E563B9"/>
    <w:rsid w:val="00E56E16"/>
    <w:rsid w:val="00E56E55"/>
    <w:rsid w:val="00E57891"/>
    <w:rsid w:val="00E57BB9"/>
    <w:rsid w:val="00E60150"/>
    <w:rsid w:val="00E61BB8"/>
    <w:rsid w:val="00E61F59"/>
    <w:rsid w:val="00E62234"/>
    <w:rsid w:val="00E622C4"/>
    <w:rsid w:val="00E62346"/>
    <w:rsid w:val="00E62A77"/>
    <w:rsid w:val="00E62CC4"/>
    <w:rsid w:val="00E6351C"/>
    <w:rsid w:val="00E636EE"/>
    <w:rsid w:val="00E637B4"/>
    <w:rsid w:val="00E63AF9"/>
    <w:rsid w:val="00E63D4F"/>
    <w:rsid w:val="00E63D53"/>
    <w:rsid w:val="00E64085"/>
    <w:rsid w:val="00E653CB"/>
    <w:rsid w:val="00E659CF"/>
    <w:rsid w:val="00E663FB"/>
    <w:rsid w:val="00E6665B"/>
    <w:rsid w:val="00E6666C"/>
    <w:rsid w:val="00E66B30"/>
    <w:rsid w:val="00E66E7C"/>
    <w:rsid w:val="00E6767B"/>
    <w:rsid w:val="00E6774B"/>
    <w:rsid w:val="00E67B35"/>
    <w:rsid w:val="00E67F69"/>
    <w:rsid w:val="00E70476"/>
    <w:rsid w:val="00E7051B"/>
    <w:rsid w:val="00E7086A"/>
    <w:rsid w:val="00E70F65"/>
    <w:rsid w:val="00E71250"/>
    <w:rsid w:val="00E719D2"/>
    <w:rsid w:val="00E719D5"/>
    <w:rsid w:val="00E71AB0"/>
    <w:rsid w:val="00E72639"/>
    <w:rsid w:val="00E72CEF"/>
    <w:rsid w:val="00E72FE8"/>
    <w:rsid w:val="00E73513"/>
    <w:rsid w:val="00E737DA"/>
    <w:rsid w:val="00E73B60"/>
    <w:rsid w:val="00E73F75"/>
    <w:rsid w:val="00E74033"/>
    <w:rsid w:val="00E74117"/>
    <w:rsid w:val="00E7449A"/>
    <w:rsid w:val="00E74C94"/>
    <w:rsid w:val="00E7557D"/>
    <w:rsid w:val="00E7587E"/>
    <w:rsid w:val="00E75AAA"/>
    <w:rsid w:val="00E76C68"/>
    <w:rsid w:val="00E77816"/>
    <w:rsid w:val="00E77AA1"/>
    <w:rsid w:val="00E77F08"/>
    <w:rsid w:val="00E8009B"/>
    <w:rsid w:val="00E81242"/>
    <w:rsid w:val="00E81601"/>
    <w:rsid w:val="00E8194F"/>
    <w:rsid w:val="00E81D26"/>
    <w:rsid w:val="00E826B7"/>
    <w:rsid w:val="00E82803"/>
    <w:rsid w:val="00E82A63"/>
    <w:rsid w:val="00E8374A"/>
    <w:rsid w:val="00E83FE4"/>
    <w:rsid w:val="00E84000"/>
    <w:rsid w:val="00E845DC"/>
    <w:rsid w:val="00E84792"/>
    <w:rsid w:val="00E84EAD"/>
    <w:rsid w:val="00E8504E"/>
    <w:rsid w:val="00E8521B"/>
    <w:rsid w:val="00E8531A"/>
    <w:rsid w:val="00E85409"/>
    <w:rsid w:val="00E8554F"/>
    <w:rsid w:val="00E857EE"/>
    <w:rsid w:val="00E85CEC"/>
    <w:rsid w:val="00E863F1"/>
    <w:rsid w:val="00E86414"/>
    <w:rsid w:val="00E8649B"/>
    <w:rsid w:val="00E867AB"/>
    <w:rsid w:val="00E8703D"/>
    <w:rsid w:val="00E8797B"/>
    <w:rsid w:val="00E91419"/>
    <w:rsid w:val="00E9156B"/>
    <w:rsid w:val="00E91F43"/>
    <w:rsid w:val="00E93739"/>
    <w:rsid w:val="00E93E42"/>
    <w:rsid w:val="00E949F5"/>
    <w:rsid w:val="00E9631D"/>
    <w:rsid w:val="00E9691F"/>
    <w:rsid w:val="00E96DA7"/>
    <w:rsid w:val="00E96FE8"/>
    <w:rsid w:val="00E97795"/>
    <w:rsid w:val="00E97C98"/>
    <w:rsid w:val="00EA02EE"/>
    <w:rsid w:val="00EA0830"/>
    <w:rsid w:val="00EA0A98"/>
    <w:rsid w:val="00EA17F9"/>
    <w:rsid w:val="00EA18A4"/>
    <w:rsid w:val="00EA1CAB"/>
    <w:rsid w:val="00EA2065"/>
    <w:rsid w:val="00EA2080"/>
    <w:rsid w:val="00EA2348"/>
    <w:rsid w:val="00EA3166"/>
    <w:rsid w:val="00EA3236"/>
    <w:rsid w:val="00EA3434"/>
    <w:rsid w:val="00EA351F"/>
    <w:rsid w:val="00EA388F"/>
    <w:rsid w:val="00EA3A3F"/>
    <w:rsid w:val="00EA3D6C"/>
    <w:rsid w:val="00EA4105"/>
    <w:rsid w:val="00EA45A0"/>
    <w:rsid w:val="00EA4A4F"/>
    <w:rsid w:val="00EA4E8E"/>
    <w:rsid w:val="00EA5744"/>
    <w:rsid w:val="00EA6330"/>
    <w:rsid w:val="00EA6DCC"/>
    <w:rsid w:val="00EB007F"/>
    <w:rsid w:val="00EB0170"/>
    <w:rsid w:val="00EB031F"/>
    <w:rsid w:val="00EB0684"/>
    <w:rsid w:val="00EB0C20"/>
    <w:rsid w:val="00EB0F7E"/>
    <w:rsid w:val="00EB113B"/>
    <w:rsid w:val="00EB11FB"/>
    <w:rsid w:val="00EB1E62"/>
    <w:rsid w:val="00EB2628"/>
    <w:rsid w:val="00EB26ED"/>
    <w:rsid w:val="00EB2801"/>
    <w:rsid w:val="00EB292F"/>
    <w:rsid w:val="00EB2932"/>
    <w:rsid w:val="00EB2EEC"/>
    <w:rsid w:val="00EB47E7"/>
    <w:rsid w:val="00EB4AD3"/>
    <w:rsid w:val="00EB5047"/>
    <w:rsid w:val="00EB6093"/>
    <w:rsid w:val="00EB66E8"/>
    <w:rsid w:val="00EB70C0"/>
    <w:rsid w:val="00EB740A"/>
    <w:rsid w:val="00EB7502"/>
    <w:rsid w:val="00EB7693"/>
    <w:rsid w:val="00EB76B5"/>
    <w:rsid w:val="00EB7889"/>
    <w:rsid w:val="00EB7D13"/>
    <w:rsid w:val="00EC019D"/>
    <w:rsid w:val="00EC08E1"/>
    <w:rsid w:val="00EC0C6A"/>
    <w:rsid w:val="00EC0CF9"/>
    <w:rsid w:val="00EC20D4"/>
    <w:rsid w:val="00EC2AE1"/>
    <w:rsid w:val="00EC2C0A"/>
    <w:rsid w:val="00EC3039"/>
    <w:rsid w:val="00EC314E"/>
    <w:rsid w:val="00EC379E"/>
    <w:rsid w:val="00EC3D0C"/>
    <w:rsid w:val="00EC3E53"/>
    <w:rsid w:val="00EC4ED6"/>
    <w:rsid w:val="00EC56ED"/>
    <w:rsid w:val="00EC58E0"/>
    <w:rsid w:val="00EC5B28"/>
    <w:rsid w:val="00EC5C5F"/>
    <w:rsid w:val="00EC6152"/>
    <w:rsid w:val="00EC62C3"/>
    <w:rsid w:val="00EC63F5"/>
    <w:rsid w:val="00EC660F"/>
    <w:rsid w:val="00EC6731"/>
    <w:rsid w:val="00EC749D"/>
    <w:rsid w:val="00EC7BD2"/>
    <w:rsid w:val="00ED032B"/>
    <w:rsid w:val="00ED034A"/>
    <w:rsid w:val="00ED05DD"/>
    <w:rsid w:val="00ED06D4"/>
    <w:rsid w:val="00ED12BA"/>
    <w:rsid w:val="00ED13E5"/>
    <w:rsid w:val="00ED16D2"/>
    <w:rsid w:val="00ED1781"/>
    <w:rsid w:val="00ED186E"/>
    <w:rsid w:val="00ED18AC"/>
    <w:rsid w:val="00ED1C29"/>
    <w:rsid w:val="00ED24F6"/>
    <w:rsid w:val="00ED2586"/>
    <w:rsid w:val="00ED2905"/>
    <w:rsid w:val="00ED302F"/>
    <w:rsid w:val="00ED3892"/>
    <w:rsid w:val="00ED4481"/>
    <w:rsid w:val="00ED449F"/>
    <w:rsid w:val="00ED4D6C"/>
    <w:rsid w:val="00ED5469"/>
    <w:rsid w:val="00ED55C4"/>
    <w:rsid w:val="00ED5989"/>
    <w:rsid w:val="00ED62F0"/>
    <w:rsid w:val="00ED62F7"/>
    <w:rsid w:val="00ED65C5"/>
    <w:rsid w:val="00ED6BD1"/>
    <w:rsid w:val="00ED6C48"/>
    <w:rsid w:val="00ED7999"/>
    <w:rsid w:val="00ED7F19"/>
    <w:rsid w:val="00EE0D49"/>
    <w:rsid w:val="00EE0F1E"/>
    <w:rsid w:val="00EE0FEF"/>
    <w:rsid w:val="00EE12D9"/>
    <w:rsid w:val="00EE13DD"/>
    <w:rsid w:val="00EE146A"/>
    <w:rsid w:val="00EE1880"/>
    <w:rsid w:val="00EE1998"/>
    <w:rsid w:val="00EE21FE"/>
    <w:rsid w:val="00EE267B"/>
    <w:rsid w:val="00EE282B"/>
    <w:rsid w:val="00EE37B6"/>
    <w:rsid w:val="00EE3C63"/>
    <w:rsid w:val="00EE6D54"/>
    <w:rsid w:val="00EE6DEE"/>
    <w:rsid w:val="00EE7780"/>
    <w:rsid w:val="00EE7BBD"/>
    <w:rsid w:val="00EE7C43"/>
    <w:rsid w:val="00EF0688"/>
    <w:rsid w:val="00EF0708"/>
    <w:rsid w:val="00EF09D5"/>
    <w:rsid w:val="00EF0F84"/>
    <w:rsid w:val="00EF14D5"/>
    <w:rsid w:val="00EF18D2"/>
    <w:rsid w:val="00EF19CF"/>
    <w:rsid w:val="00EF3474"/>
    <w:rsid w:val="00EF3825"/>
    <w:rsid w:val="00EF3FDB"/>
    <w:rsid w:val="00EF461A"/>
    <w:rsid w:val="00EF5CEF"/>
    <w:rsid w:val="00EF6602"/>
    <w:rsid w:val="00EF77DA"/>
    <w:rsid w:val="00EF7A86"/>
    <w:rsid w:val="00EF7AF4"/>
    <w:rsid w:val="00F001FB"/>
    <w:rsid w:val="00F009CF"/>
    <w:rsid w:val="00F00A5E"/>
    <w:rsid w:val="00F00C9D"/>
    <w:rsid w:val="00F0145A"/>
    <w:rsid w:val="00F01B1E"/>
    <w:rsid w:val="00F0241E"/>
    <w:rsid w:val="00F0290F"/>
    <w:rsid w:val="00F02B3C"/>
    <w:rsid w:val="00F02C44"/>
    <w:rsid w:val="00F02EA8"/>
    <w:rsid w:val="00F0390D"/>
    <w:rsid w:val="00F0447F"/>
    <w:rsid w:val="00F04D5E"/>
    <w:rsid w:val="00F05F21"/>
    <w:rsid w:val="00F0661A"/>
    <w:rsid w:val="00F06B40"/>
    <w:rsid w:val="00F06C99"/>
    <w:rsid w:val="00F1019A"/>
    <w:rsid w:val="00F10476"/>
    <w:rsid w:val="00F115C4"/>
    <w:rsid w:val="00F118EC"/>
    <w:rsid w:val="00F12511"/>
    <w:rsid w:val="00F1278F"/>
    <w:rsid w:val="00F12D09"/>
    <w:rsid w:val="00F12F2A"/>
    <w:rsid w:val="00F13820"/>
    <w:rsid w:val="00F13D7C"/>
    <w:rsid w:val="00F13F91"/>
    <w:rsid w:val="00F142AD"/>
    <w:rsid w:val="00F14455"/>
    <w:rsid w:val="00F14489"/>
    <w:rsid w:val="00F15792"/>
    <w:rsid w:val="00F15C7C"/>
    <w:rsid w:val="00F1651F"/>
    <w:rsid w:val="00F16653"/>
    <w:rsid w:val="00F1677D"/>
    <w:rsid w:val="00F16DC1"/>
    <w:rsid w:val="00F16E29"/>
    <w:rsid w:val="00F16F91"/>
    <w:rsid w:val="00F174F5"/>
    <w:rsid w:val="00F17B18"/>
    <w:rsid w:val="00F17E88"/>
    <w:rsid w:val="00F202E3"/>
    <w:rsid w:val="00F2066E"/>
    <w:rsid w:val="00F20985"/>
    <w:rsid w:val="00F20E9F"/>
    <w:rsid w:val="00F21DE6"/>
    <w:rsid w:val="00F220F7"/>
    <w:rsid w:val="00F23370"/>
    <w:rsid w:val="00F2341F"/>
    <w:rsid w:val="00F243FD"/>
    <w:rsid w:val="00F24460"/>
    <w:rsid w:val="00F2480D"/>
    <w:rsid w:val="00F267B5"/>
    <w:rsid w:val="00F27492"/>
    <w:rsid w:val="00F27532"/>
    <w:rsid w:val="00F2755A"/>
    <w:rsid w:val="00F27601"/>
    <w:rsid w:val="00F276B4"/>
    <w:rsid w:val="00F27870"/>
    <w:rsid w:val="00F27F29"/>
    <w:rsid w:val="00F3044B"/>
    <w:rsid w:val="00F305EC"/>
    <w:rsid w:val="00F3096C"/>
    <w:rsid w:val="00F3107A"/>
    <w:rsid w:val="00F31847"/>
    <w:rsid w:val="00F31C3C"/>
    <w:rsid w:val="00F32F7A"/>
    <w:rsid w:val="00F331BD"/>
    <w:rsid w:val="00F33570"/>
    <w:rsid w:val="00F335B3"/>
    <w:rsid w:val="00F33C87"/>
    <w:rsid w:val="00F34B6A"/>
    <w:rsid w:val="00F35715"/>
    <w:rsid w:val="00F35A1D"/>
    <w:rsid w:val="00F35A8E"/>
    <w:rsid w:val="00F35ED0"/>
    <w:rsid w:val="00F36496"/>
    <w:rsid w:val="00F365FA"/>
    <w:rsid w:val="00F367CC"/>
    <w:rsid w:val="00F36967"/>
    <w:rsid w:val="00F36A51"/>
    <w:rsid w:val="00F36B4A"/>
    <w:rsid w:val="00F40431"/>
    <w:rsid w:val="00F404D3"/>
    <w:rsid w:val="00F40533"/>
    <w:rsid w:val="00F40B54"/>
    <w:rsid w:val="00F42031"/>
    <w:rsid w:val="00F420B6"/>
    <w:rsid w:val="00F4238F"/>
    <w:rsid w:val="00F433FA"/>
    <w:rsid w:val="00F436B2"/>
    <w:rsid w:val="00F437CD"/>
    <w:rsid w:val="00F44216"/>
    <w:rsid w:val="00F4483A"/>
    <w:rsid w:val="00F451F4"/>
    <w:rsid w:val="00F45343"/>
    <w:rsid w:val="00F4550D"/>
    <w:rsid w:val="00F464D6"/>
    <w:rsid w:val="00F46618"/>
    <w:rsid w:val="00F466F8"/>
    <w:rsid w:val="00F46ECF"/>
    <w:rsid w:val="00F46EED"/>
    <w:rsid w:val="00F47345"/>
    <w:rsid w:val="00F47B06"/>
    <w:rsid w:val="00F47F57"/>
    <w:rsid w:val="00F50578"/>
    <w:rsid w:val="00F50696"/>
    <w:rsid w:val="00F50CF1"/>
    <w:rsid w:val="00F51CAB"/>
    <w:rsid w:val="00F53FF0"/>
    <w:rsid w:val="00F5424F"/>
    <w:rsid w:val="00F56F41"/>
    <w:rsid w:val="00F57628"/>
    <w:rsid w:val="00F577E8"/>
    <w:rsid w:val="00F57ED3"/>
    <w:rsid w:val="00F60C91"/>
    <w:rsid w:val="00F60F05"/>
    <w:rsid w:val="00F613E0"/>
    <w:rsid w:val="00F6152E"/>
    <w:rsid w:val="00F6160E"/>
    <w:rsid w:val="00F61961"/>
    <w:rsid w:val="00F61C23"/>
    <w:rsid w:val="00F61E03"/>
    <w:rsid w:val="00F6210A"/>
    <w:rsid w:val="00F62337"/>
    <w:rsid w:val="00F627C5"/>
    <w:rsid w:val="00F62D5D"/>
    <w:rsid w:val="00F62D74"/>
    <w:rsid w:val="00F63238"/>
    <w:rsid w:val="00F6330B"/>
    <w:rsid w:val="00F636CA"/>
    <w:rsid w:val="00F63A24"/>
    <w:rsid w:val="00F646B5"/>
    <w:rsid w:val="00F646B6"/>
    <w:rsid w:val="00F649CF"/>
    <w:rsid w:val="00F65340"/>
    <w:rsid w:val="00F6594A"/>
    <w:rsid w:val="00F65BDB"/>
    <w:rsid w:val="00F65C0F"/>
    <w:rsid w:val="00F66078"/>
    <w:rsid w:val="00F6708F"/>
    <w:rsid w:val="00F674B7"/>
    <w:rsid w:val="00F67C8E"/>
    <w:rsid w:val="00F67F8B"/>
    <w:rsid w:val="00F7023E"/>
    <w:rsid w:val="00F702E0"/>
    <w:rsid w:val="00F7047F"/>
    <w:rsid w:val="00F715CE"/>
    <w:rsid w:val="00F7174D"/>
    <w:rsid w:val="00F71AAE"/>
    <w:rsid w:val="00F72454"/>
    <w:rsid w:val="00F72926"/>
    <w:rsid w:val="00F72936"/>
    <w:rsid w:val="00F7394A"/>
    <w:rsid w:val="00F73A46"/>
    <w:rsid w:val="00F7413B"/>
    <w:rsid w:val="00F74349"/>
    <w:rsid w:val="00F7464B"/>
    <w:rsid w:val="00F74F5E"/>
    <w:rsid w:val="00F75257"/>
    <w:rsid w:val="00F76B4F"/>
    <w:rsid w:val="00F76D09"/>
    <w:rsid w:val="00F772D9"/>
    <w:rsid w:val="00F77B0D"/>
    <w:rsid w:val="00F77D7E"/>
    <w:rsid w:val="00F8064D"/>
    <w:rsid w:val="00F8086A"/>
    <w:rsid w:val="00F809E9"/>
    <w:rsid w:val="00F8144F"/>
    <w:rsid w:val="00F8184D"/>
    <w:rsid w:val="00F8187F"/>
    <w:rsid w:val="00F81A77"/>
    <w:rsid w:val="00F825B2"/>
    <w:rsid w:val="00F827B9"/>
    <w:rsid w:val="00F82CAA"/>
    <w:rsid w:val="00F82EF8"/>
    <w:rsid w:val="00F83068"/>
    <w:rsid w:val="00F83A7D"/>
    <w:rsid w:val="00F853CA"/>
    <w:rsid w:val="00F85B0D"/>
    <w:rsid w:val="00F87AA2"/>
    <w:rsid w:val="00F87CD8"/>
    <w:rsid w:val="00F90BA1"/>
    <w:rsid w:val="00F90C73"/>
    <w:rsid w:val="00F917C0"/>
    <w:rsid w:val="00F91960"/>
    <w:rsid w:val="00F92218"/>
    <w:rsid w:val="00F922F0"/>
    <w:rsid w:val="00F92F5A"/>
    <w:rsid w:val="00F93431"/>
    <w:rsid w:val="00F9372D"/>
    <w:rsid w:val="00F9385D"/>
    <w:rsid w:val="00F93EB3"/>
    <w:rsid w:val="00F93F5F"/>
    <w:rsid w:val="00F94373"/>
    <w:rsid w:val="00F94A01"/>
    <w:rsid w:val="00F94FE4"/>
    <w:rsid w:val="00F95DDD"/>
    <w:rsid w:val="00F9675E"/>
    <w:rsid w:val="00F96F0F"/>
    <w:rsid w:val="00F973E0"/>
    <w:rsid w:val="00F97BB4"/>
    <w:rsid w:val="00F97C4D"/>
    <w:rsid w:val="00F97CB8"/>
    <w:rsid w:val="00FA095C"/>
    <w:rsid w:val="00FA0B4E"/>
    <w:rsid w:val="00FA11BC"/>
    <w:rsid w:val="00FA13CF"/>
    <w:rsid w:val="00FA18BF"/>
    <w:rsid w:val="00FA1E22"/>
    <w:rsid w:val="00FA207E"/>
    <w:rsid w:val="00FA2094"/>
    <w:rsid w:val="00FA2E07"/>
    <w:rsid w:val="00FA32A1"/>
    <w:rsid w:val="00FA3802"/>
    <w:rsid w:val="00FA398F"/>
    <w:rsid w:val="00FA3C96"/>
    <w:rsid w:val="00FA402C"/>
    <w:rsid w:val="00FA517F"/>
    <w:rsid w:val="00FA65CD"/>
    <w:rsid w:val="00FA67C6"/>
    <w:rsid w:val="00FB057B"/>
    <w:rsid w:val="00FB075A"/>
    <w:rsid w:val="00FB0866"/>
    <w:rsid w:val="00FB17BF"/>
    <w:rsid w:val="00FB1B14"/>
    <w:rsid w:val="00FB1D6D"/>
    <w:rsid w:val="00FB1DD8"/>
    <w:rsid w:val="00FB1EB8"/>
    <w:rsid w:val="00FB2029"/>
    <w:rsid w:val="00FB3001"/>
    <w:rsid w:val="00FB3715"/>
    <w:rsid w:val="00FB3821"/>
    <w:rsid w:val="00FB44F9"/>
    <w:rsid w:val="00FB4C11"/>
    <w:rsid w:val="00FB5077"/>
    <w:rsid w:val="00FB522C"/>
    <w:rsid w:val="00FB57B8"/>
    <w:rsid w:val="00FB5FBF"/>
    <w:rsid w:val="00FB6853"/>
    <w:rsid w:val="00FB70B1"/>
    <w:rsid w:val="00FB7BBB"/>
    <w:rsid w:val="00FB7EC1"/>
    <w:rsid w:val="00FC0183"/>
    <w:rsid w:val="00FC01BF"/>
    <w:rsid w:val="00FC0713"/>
    <w:rsid w:val="00FC09D4"/>
    <w:rsid w:val="00FC1397"/>
    <w:rsid w:val="00FC15E0"/>
    <w:rsid w:val="00FC21E0"/>
    <w:rsid w:val="00FC2625"/>
    <w:rsid w:val="00FC2682"/>
    <w:rsid w:val="00FC27A3"/>
    <w:rsid w:val="00FC299F"/>
    <w:rsid w:val="00FC2FA0"/>
    <w:rsid w:val="00FC3B8F"/>
    <w:rsid w:val="00FC3CD4"/>
    <w:rsid w:val="00FC3EC4"/>
    <w:rsid w:val="00FC4712"/>
    <w:rsid w:val="00FC4877"/>
    <w:rsid w:val="00FC5FE8"/>
    <w:rsid w:val="00FC6030"/>
    <w:rsid w:val="00FC6278"/>
    <w:rsid w:val="00FC62BD"/>
    <w:rsid w:val="00FC697B"/>
    <w:rsid w:val="00FC72B7"/>
    <w:rsid w:val="00FC74CE"/>
    <w:rsid w:val="00FD0466"/>
    <w:rsid w:val="00FD076B"/>
    <w:rsid w:val="00FD0796"/>
    <w:rsid w:val="00FD103C"/>
    <w:rsid w:val="00FD1429"/>
    <w:rsid w:val="00FD1543"/>
    <w:rsid w:val="00FD1712"/>
    <w:rsid w:val="00FD21BF"/>
    <w:rsid w:val="00FD2D85"/>
    <w:rsid w:val="00FD2F1F"/>
    <w:rsid w:val="00FD3068"/>
    <w:rsid w:val="00FD51F5"/>
    <w:rsid w:val="00FD553B"/>
    <w:rsid w:val="00FD5727"/>
    <w:rsid w:val="00FD5AC3"/>
    <w:rsid w:val="00FD5BB4"/>
    <w:rsid w:val="00FD5CE5"/>
    <w:rsid w:val="00FD5D86"/>
    <w:rsid w:val="00FD5F74"/>
    <w:rsid w:val="00FD6AA0"/>
    <w:rsid w:val="00FD6C11"/>
    <w:rsid w:val="00FD6D13"/>
    <w:rsid w:val="00FD7033"/>
    <w:rsid w:val="00FD7285"/>
    <w:rsid w:val="00FD7532"/>
    <w:rsid w:val="00FD7548"/>
    <w:rsid w:val="00FD7667"/>
    <w:rsid w:val="00FD7680"/>
    <w:rsid w:val="00FD7789"/>
    <w:rsid w:val="00FD7C59"/>
    <w:rsid w:val="00FE0440"/>
    <w:rsid w:val="00FE1166"/>
    <w:rsid w:val="00FE1582"/>
    <w:rsid w:val="00FE2787"/>
    <w:rsid w:val="00FE2947"/>
    <w:rsid w:val="00FE2A71"/>
    <w:rsid w:val="00FE2C13"/>
    <w:rsid w:val="00FE2FC6"/>
    <w:rsid w:val="00FE3596"/>
    <w:rsid w:val="00FE38CE"/>
    <w:rsid w:val="00FE55AA"/>
    <w:rsid w:val="00FE5907"/>
    <w:rsid w:val="00FE5B95"/>
    <w:rsid w:val="00FE6037"/>
    <w:rsid w:val="00FF05E2"/>
    <w:rsid w:val="00FF0773"/>
    <w:rsid w:val="00FF0C52"/>
    <w:rsid w:val="00FF0C87"/>
    <w:rsid w:val="00FF1563"/>
    <w:rsid w:val="00FF1DBD"/>
    <w:rsid w:val="00FF222A"/>
    <w:rsid w:val="00FF27D9"/>
    <w:rsid w:val="00FF34CF"/>
    <w:rsid w:val="00FF3552"/>
    <w:rsid w:val="00FF3EE4"/>
    <w:rsid w:val="00FF4320"/>
    <w:rsid w:val="00FF48BD"/>
    <w:rsid w:val="00FF51A0"/>
    <w:rsid w:val="00FF6148"/>
    <w:rsid w:val="00FF6285"/>
    <w:rsid w:val="00FF62BB"/>
    <w:rsid w:val="00FF652A"/>
    <w:rsid w:val="00FF6546"/>
    <w:rsid w:val="00FF6698"/>
    <w:rsid w:val="00FF6766"/>
    <w:rsid w:val="00FF69CA"/>
    <w:rsid w:val="00FF7A28"/>
    <w:rsid w:val="00FF7AFA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946A6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uiPriority w:val="99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uiPriority w:val="99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a">
    <w:name w:val="page number"/>
    <w:basedOn w:val="17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">
    <w:name w:val="Body Text"/>
    <w:basedOn w:val="a"/>
    <w:link w:val="aff0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0">
    <w:name w:val="Основной текст Знак"/>
    <w:basedOn w:val="a0"/>
    <w:link w:val="aff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1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1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2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4">
    <w:name w:val="Заголовок таблицы"/>
    <w:basedOn w:val="aff3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5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6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rsid w:val="006706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intj">
    <w:name w:val="printj"/>
    <w:basedOn w:val="a"/>
    <w:rsid w:val="00B8289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aff7">
    <w:name w:val="Приложение"/>
    <w:basedOn w:val="Pro-Gramma"/>
    <w:qFormat/>
    <w:rsid w:val="00B82891"/>
    <w:pPr>
      <w:widowControl/>
      <w:autoSpaceDE/>
      <w:autoSpaceDN/>
      <w:adjustRightInd/>
      <w:spacing w:before="0" w:after="0" w:line="240" w:lineRule="auto"/>
      <w:ind w:left="453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8">
    <w:name w:val="Нормальный (таблица)"/>
    <w:basedOn w:val="a"/>
    <w:next w:val="a"/>
    <w:uiPriority w:val="99"/>
    <w:rsid w:val="006E627C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aff9">
    <w:name w:val="annotation reference"/>
    <w:basedOn w:val="a0"/>
    <w:uiPriority w:val="99"/>
    <w:semiHidden/>
    <w:unhideWhenUsed/>
    <w:rsid w:val="00877A2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7F727-90BD-4F62-AC6F-347A08C1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31</cp:revision>
  <cp:lastPrinted>2020-02-25T08:27:00Z</cp:lastPrinted>
  <dcterms:created xsi:type="dcterms:W3CDTF">2019-12-26T07:32:00Z</dcterms:created>
  <dcterms:modified xsi:type="dcterms:W3CDTF">2023-11-02T07:03:00Z</dcterms:modified>
</cp:coreProperties>
</file>